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7F26"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FC8D50D" wp14:editId="76A221B8">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B4CB4F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8C636C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72F3C3E" w14:textId="77777777" w:rsidR="000668DE" w:rsidRPr="00360CF1" w:rsidRDefault="000668DE" w:rsidP="000668DE">
      <w:pPr>
        <w:rPr>
          <w:sz w:val="36"/>
          <w:szCs w:val="36"/>
        </w:rPr>
      </w:pPr>
    </w:p>
    <w:p w14:paraId="2A26DDDB" w14:textId="77777777" w:rsidR="000668DE" w:rsidRPr="00360CF1" w:rsidRDefault="000668DE" w:rsidP="000668DE">
      <w:pPr>
        <w:pStyle w:val="1"/>
        <w:rPr>
          <w:szCs w:val="44"/>
        </w:rPr>
      </w:pPr>
      <w:r w:rsidRPr="00360CF1">
        <w:rPr>
          <w:szCs w:val="44"/>
        </w:rPr>
        <w:t>ПОСТАНОВЛЕНИЕ</w:t>
      </w:r>
    </w:p>
    <w:p w14:paraId="3019F16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67E1512" w14:textId="77777777">
        <w:tc>
          <w:tcPr>
            <w:tcW w:w="4952" w:type="dxa"/>
            <w:tcBorders>
              <w:top w:val="nil"/>
              <w:left w:val="nil"/>
              <w:bottom w:val="nil"/>
              <w:right w:val="nil"/>
            </w:tcBorders>
          </w:tcPr>
          <w:p w14:paraId="6E4EC3E6" w14:textId="77777777" w:rsidR="000668DE" w:rsidRPr="00360CF1" w:rsidRDefault="000668DE" w:rsidP="004B6EA1">
            <w:r w:rsidRPr="00360CF1">
              <w:t xml:space="preserve">от </w:t>
            </w:r>
          </w:p>
          <w:p w14:paraId="5EBE3355" w14:textId="77777777" w:rsidR="000668DE" w:rsidRPr="00360CF1" w:rsidRDefault="000668DE" w:rsidP="004B6EA1">
            <w:pPr>
              <w:rPr>
                <w:sz w:val="10"/>
                <w:szCs w:val="10"/>
              </w:rPr>
            </w:pPr>
          </w:p>
          <w:p w14:paraId="41C4298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D7B1916" w14:textId="77777777" w:rsidR="000668DE" w:rsidRPr="00360CF1" w:rsidRDefault="000668DE" w:rsidP="00B03142">
            <w:pPr>
              <w:tabs>
                <w:tab w:val="left" w:pos="3123"/>
                <w:tab w:val="left" w:pos="3270"/>
              </w:tabs>
              <w:jc w:val="right"/>
            </w:pP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52BE2952"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6D0ED97A" w14:textId="7AFF0C6C" w:rsidR="00007AEF" w:rsidRDefault="001A3571" w:rsidP="00B3685E">
      <w:pPr>
        <w:ind w:firstLine="709"/>
        <w:jc w:val="both"/>
      </w:pPr>
      <w:r w:rsidRPr="00B3685E">
        <w:rPr>
          <w:rFonts w:eastAsiaTheme="minorHAnsi"/>
          <w:lang w:eastAsia="en-US"/>
        </w:rPr>
        <w:t xml:space="preserve">В </w:t>
      </w:r>
      <w:r w:rsidR="00007AEF" w:rsidRPr="00B3685E">
        <w:rPr>
          <w:rFonts w:eastAsiaTheme="minorHAnsi"/>
          <w:lang w:eastAsia="en-US"/>
        </w:rPr>
        <w:t>соответствии со статьей 179 Бюджетного кодекса Российской Федерации, постановлением администра</w:t>
      </w:r>
      <w:r w:rsidR="00D73D08" w:rsidRPr="00B3685E">
        <w:rPr>
          <w:rFonts w:eastAsiaTheme="minorHAnsi"/>
          <w:lang w:eastAsia="en-US"/>
        </w:rPr>
        <w:t>ции района от 17.09.2021 № 1663</w:t>
      </w:r>
      <w:r w:rsidR="00077695" w:rsidRPr="00B3685E">
        <w:rPr>
          <w:rFonts w:eastAsiaTheme="minorHAnsi"/>
          <w:lang w:eastAsia="en-US"/>
        </w:rPr>
        <w:t xml:space="preserve"> </w:t>
      </w:r>
      <w:r w:rsidR="00007AEF" w:rsidRPr="00B3685E">
        <w:rPr>
          <w:rFonts w:eastAsiaTheme="minorHAnsi"/>
          <w:lang w:eastAsia="en-US"/>
        </w:rPr>
        <w:t>«О Порядке разработки и реализации муниципальных программ Нижневартовского района»</w:t>
      </w:r>
      <w:r w:rsidR="00AE33F6" w:rsidRPr="00B3685E">
        <w:rPr>
          <w:rFonts w:eastAsiaTheme="minorHAnsi"/>
          <w:lang w:eastAsia="en-US"/>
        </w:rPr>
        <w:t>,</w:t>
      </w:r>
      <w:r w:rsidR="00AE33F6" w:rsidRPr="00F16307">
        <w:t xml:space="preserve"> с целью уточнения </w:t>
      </w:r>
      <w:r w:rsidR="00B3685E" w:rsidRPr="00F16307">
        <w:t>о</w:t>
      </w:r>
      <w:r w:rsidR="00AD0403" w:rsidRPr="00F16307">
        <w:t>бъем</w:t>
      </w:r>
      <w:r w:rsidR="00B3685E" w:rsidRPr="00F16307">
        <w:t>ов</w:t>
      </w:r>
      <w:r w:rsidR="00AD0403" w:rsidRPr="00F16307">
        <w:t xml:space="preserve"> </w:t>
      </w:r>
      <w:r w:rsidR="005F603C" w:rsidRPr="00F16307">
        <w:t xml:space="preserve">финансирования мероприятий </w:t>
      </w:r>
      <w:r w:rsidR="00B3685E" w:rsidRPr="00F16307">
        <w:t>муниципальной программы</w:t>
      </w:r>
      <w:r w:rsidR="00AE33F6" w:rsidRPr="00F16307">
        <w:t>:</w:t>
      </w:r>
    </w:p>
    <w:p w14:paraId="69E2D59C" w14:textId="64DBDAA7" w:rsidR="00F362D4" w:rsidRPr="008F2908" w:rsidRDefault="00AE33F6" w:rsidP="008F2908">
      <w:pPr>
        <w:widowControl w:val="0"/>
        <w:pBdr>
          <w:top w:val="nil"/>
          <w:left w:val="nil"/>
          <w:bottom w:val="nil"/>
          <w:right w:val="nil"/>
          <w:between w:val="nil"/>
        </w:pBdr>
        <w:ind w:firstLine="709"/>
        <w:jc w:val="both"/>
        <w:rPr>
          <w:color w:val="000000"/>
        </w:rPr>
      </w:pPr>
      <w:r>
        <w:rPr>
          <w:rFonts w:eastAsiaTheme="minorHAnsi"/>
          <w:lang w:eastAsia="en-US"/>
        </w:rPr>
        <w:t>1</w:t>
      </w:r>
      <w:r w:rsidR="001A3571">
        <w:rPr>
          <w:rFonts w:eastAsiaTheme="minorHAnsi"/>
          <w:lang w:eastAsia="en-US"/>
        </w:rPr>
        <w:t xml:space="preserve">. </w:t>
      </w:r>
      <w:r w:rsidR="008F2908">
        <w:rPr>
          <w:rFonts w:eastAsiaTheme="minorHAnsi"/>
          <w:lang w:eastAsia="en-US"/>
        </w:rPr>
        <w:t>Внести в п</w:t>
      </w:r>
      <w:r w:rsidR="00726CAC" w:rsidRPr="00DE42EF">
        <w:rPr>
          <w:rFonts w:eastAsiaTheme="minorHAnsi"/>
          <w:lang w:eastAsia="en-US"/>
        </w:rPr>
        <w:t>риложение 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8F2908" w:rsidRPr="008F2908">
        <w:rPr>
          <w:color w:val="000000"/>
        </w:rPr>
        <w:t xml:space="preserve"> </w:t>
      </w:r>
      <w:r w:rsidR="008F2908" w:rsidRPr="00F3571C">
        <w:rPr>
          <w:color w:val="000000"/>
        </w:rPr>
        <w:t>(с изменениями от 0</w:t>
      </w:r>
      <w:r w:rsidR="008F2908">
        <w:rPr>
          <w:color w:val="000000"/>
        </w:rPr>
        <w:t>0</w:t>
      </w:r>
      <w:r w:rsidR="008F2908" w:rsidRPr="00F3571C">
        <w:rPr>
          <w:color w:val="000000"/>
        </w:rPr>
        <w:t>.0</w:t>
      </w:r>
      <w:r w:rsidR="008F2908">
        <w:rPr>
          <w:color w:val="000000"/>
        </w:rPr>
        <w:t>0</w:t>
      </w:r>
      <w:r w:rsidR="008F2908" w:rsidRPr="00F3571C">
        <w:rPr>
          <w:color w:val="000000"/>
        </w:rPr>
        <w:t>.202</w:t>
      </w:r>
      <w:r w:rsidR="008F2908">
        <w:rPr>
          <w:color w:val="000000"/>
        </w:rPr>
        <w:t>4</w:t>
      </w:r>
      <w:r w:rsidR="008F2908" w:rsidRPr="00F3571C">
        <w:rPr>
          <w:color w:val="000000"/>
        </w:rPr>
        <w:t xml:space="preserve"> № </w:t>
      </w:r>
      <w:r w:rsidR="008F2908">
        <w:rPr>
          <w:color w:val="000000"/>
        </w:rPr>
        <w:t>000)</w:t>
      </w:r>
      <w:r w:rsidR="008F2908" w:rsidRPr="00F3571C">
        <w:rPr>
          <w:color w:val="000000"/>
        </w:rPr>
        <w:t>,</w:t>
      </w:r>
      <w:r w:rsidR="008F2908">
        <w:rPr>
          <w:color w:val="000000"/>
        </w:rPr>
        <w:t xml:space="preserve"> </w:t>
      </w:r>
      <w:r w:rsidR="008F2908" w:rsidRPr="00F3571C">
        <w:rPr>
          <w:color w:val="000000"/>
        </w:rPr>
        <w:t>следующие изменения:</w:t>
      </w:r>
    </w:p>
    <w:p w14:paraId="03D02E24" w14:textId="1672D036" w:rsidR="00940CF4" w:rsidRDefault="00940CF4" w:rsidP="007604C1">
      <w:pPr>
        <w:widowControl w:val="0"/>
        <w:pBdr>
          <w:top w:val="nil"/>
          <w:left w:val="nil"/>
          <w:bottom w:val="nil"/>
          <w:right w:val="nil"/>
          <w:between w:val="nil"/>
        </w:pBdr>
        <w:ind w:firstLine="709"/>
        <w:jc w:val="both"/>
        <w:rPr>
          <w:rFonts w:eastAsiaTheme="minorHAnsi"/>
          <w:lang w:eastAsia="en-US"/>
        </w:rPr>
      </w:pPr>
      <w:r>
        <w:rPr>
          <w:rFonts w:eastAsiaTheme="minorHAnsi"/>
          <w:lang w:eastAsia="en-US"/>
        </w:rPr>
        <w:t>1.1  В разделе 1 «Основные положения» цифры «907 940,6» заменить на цифры «909 940,6».</w:t>
      </w:r>
    </w:p>
    <w:p w14:paraId="1CD26D4F" w14:textId="1201F197" w:rsidR="00B3685E" w:rsidRDefault="00F362D4" w:rsidP="007604C1">
      <w:pPr>
        <w:widowControl w:val="0"/>
        <w:pBdr>
          <w:top w:val="nil"/>
          <w:left w:val="nil"/>
          <w:bottom w:val="nil"/>
          <w:right w:val="nil"/>
          <w:between w:val="nil"/>
        </w:pBdr>
        <w:ind w:firstLine="709"/>
        <w:jc w:val="both"/>
        <w:rPr>
          <w:color w:val="2C2D2E"/>
          <w:shd w:val="clear" w:color="auto" w:fill="FFFFFF"/>
        </w:rPr>
      </w:pPr>
      <w:r w:rsidRPr="00472325">
        <w:rPr>
          <w:rFonts w:eastAsiaTheme="minorHAnsi"/>
          <w:lang w:eastAsia="en-US"/>
        </w:rPr>
        <w:t xml:space="preserve"> </w:t>
      </w:r>
      <w:r w:rsidR="00940CF4">
        <w:rPr>
          <w:color w:val="2C2D2E"/>
          <w:shd w:val="clear" w:color="auto" w:fill="FFFFFF"/>
        </w:rPr>
        <w:t>1.2</w:t>
      </w:r>
      <w:r w:rsidR="00472325" w:rsidRPr="00472325">
        <w:rPr>
          <w:color w:val="2C2D2E"/>
          <w:shd w:val="clear" w:color="auto" w:fill="FFFFFF"/>
        </w:rPr>
        <w:t>.</w:t>
      </w:r>
      <w:r w:rsidR="00472325">
        <w:rPr>
          <w:color w:val="2C2D2E"/>
          <w:shd w:val="clear" w:color="auto" w:fill="FFFFFF"/>
        </w:rPr>
        <w:t xml:space="preserve"> </w:t>
      </w:r>
      <w:r w:rsidR="00472325" w:rsidRPr="00472325">
        <w:rPr>
          <w:color w:val="2C2D2E"/>
          <w:shd w:val="clear" w:color="auto" w:fill="FFFFFF"/>
        </w:rPr>
        <w:t>Раздел 5 «Финансовое обеспечение муниципальной программы» Паспорта муниципальной программы изложить в новой редакции</w:t>
      </w:r>
      <w:r w:rsidR="00472325">
        <w:rPr>
          <w:color w:val="2C2D2E"/>
          <w:shd w:val="clear" w:color="auto" w:fill="FFFFFF"/>
        </w:rPr>
        <w:t>,</w:t>
      </w:r>
      <w:r w:rsidR="00472325" w:rsidRPr="00472325">
        <w:rPr>
          <w:color w:val="2C2D2E"/>
          <w:shd w:val="clear" w:color="auto" w:fill="FFFFFF"/>
        </w:rPr>
        <w:t xml:space="preserve"> согласно приложению</w:t>
      </w:r>
      <w:r w:rsidR="00472325">
        <w:rPr>
          <w:color w:val="2C2D2E"/>
          <w:shd w:val="clear" w:color="auto" w:fill="FFFFFF"/>
        </w:rPr>
        <w:t>.</w:t>
      </w:r>
    </w:p>
    <w:p w14:paraId="41852DAE" w14:textId="77777777" w:rsidR="00472325" w:rsidRPr="00472325" w:rsidRDefault="00472325" w:rsidP="007604C1">
      <w:pPr>
        <w:widowControl w:val="0"/>
        <w:pBdr>
          <w:top w:val="nil"/>
          <w:left w:val="nil"/>
          <w:bottom w:val="nil"/>
          <w:right w:val="nil"/>
          <w:between w:val="nil"/>
        </w:pBdr>
        <w:ind w:firstLine="709"/>
        <w:jc w:val="both"/>
        <w:rPr>
          <w:rFonts w:eastAsiaTheme="minorHAnsi"/>
          <w:lang w:eastAsia="en-US"/>
        </w:rPr>
      </w:pPr>
    </w:p>
    <w:p w14:paraId="0F7367FF" w14:textId="4E58BCFD" w:rsidR="00AE33F6" w:rsidRPr="00DE42EF" w:rsidRDefault="005F603C" w:rsidP="00AE33F6">
      <w:pPr>
        <w:ind w:firstLine="708"/>
        <w:jc w:val="both"/>
        <w:rPr>
          <w:rFonts w:eastAsiaTheme="minorHAnsi"/>
          <w:lang w:eastAsia="en-US"/>
        </w:rPr>
      </w:pPr>
      <w:r>
        <w:rPr>
          <w:rFonts w:eastAsiaTheme="minorHAnsi"/>
          <w:lang w:eastAsia="en-US"/>
        </w:rPr>
        <w:t>2</w:t>
      </w:r>
      <w:r w:rsidR="00AE33F6" w:rsidRPr="00DE42EF">
        <w:rPr>
          <w:rFonts w:eastAsiaTheme="minorHAnsi"/>
          <w:lang w:eastAsia="en-US"/>
        </w:rPr>
        <w:t xml:space="preserve">. Отделу делопроизводства, контроля и обеспечения работы руководства </w:t>
      </w:r>
      <w:r w:rsidR="00AE33F6" w:rsidRPr="00F16307">
        <w:rPr>
          <w:rFonts w:eastAsiaTheme="minorHAnsi"/>
          <w:lang w:eastAsia="en-US"/>
        </w:rPr>
        <w:t>управления обеспечения деятельности администрации района:</w:t>
      </w:r>
      <w:r w:rsidR="00AE33F6" w:rsidRPr="00DE42EF">
        <w:rPr>
          <w:rFonts w:eastAsiaTheme="minorHAnsi"/>
          <w:lang w:eastAsia="en-US"/>
        </w:rPr>
        <w:t xml:space="preserve"> </w:t>
      </w:r>
    </w:p>
    <w:p w14:paraId="59696BF7" w14:textId="77777777" w:rsidR="00AE33F6" w:rsidRPr="00DE42EF" w:rsidRDefault="00AE33F6" w:rsidP="00AE33F6">
      <w:pPr>
        <w:ind w:firstLine="708"/>
        <w:jc w:val="both"/>
        <w:rPr>
          <w:rFonts w:eastAsiaTheme="minorHAnsi"/>
          <w:lang w:eastAsia="en-US"/>
        </w:rPr>
      </w:pPr>
      <w:r w:rsidRPr="00DE42EF">
        <w:rPr>
          <w:rFonts w:eastAsiaTheme="minorHAnsi"/>
          <w:lang w:eastAsia="en-US"/>
        </w:rPr>
        <w:t>разместить постановление на официальном веб-сайте администрации района: www.nvraion.ru;</w:t>
      </w:r>
    </w:p>
    <w:p w14:paraId="0C8EA618" w14:textId="5290F881" w:rsidR="00AE33F6" w:rsidRPr="00DE42EF" w:rsidRDefault="00AE33F6" w:rsidP="00AE33F6">
      <w:pPr>
        <w:ind w:firstLine="709"/>
        <w:jc w:val="both"/>
        <w:rPr>
          <w:rFonts w:eastAsiaTheme="minorHAnsi"/>
          <w:lang w:eastAsia="en-US"/>
        </w:rPr>
      </w:pPr>
      <w:r w:rsidRPr="00DE42EF">
        <w:rPr>
          <w:rFonts w:eastAsiaTheme="minorHAnsi"/>
          <w:lang w:eastAsia="en-US"/>
        </w:rPr>
        <w:t>опубликовать постановление в приложении «Официальный бюллетень» к районной газете «Новости Приобья».</w:t>
      </w:r>
    </w:p>
    <w:p w14:paraId="1E9A5FBB" w14:textId="77777777" w:rsidR="00B3685E" w:rsidRPr="00DE42EF" w:rsidRDefault="00B3685E" w:rsidP="00AE33F6">
      <w:pPr>
        <w:ind w:firstLine="709"/>
        <w:jc w:val="both"/>
        <w:rPr>
          <w:rFonts w:eastAsiaTheme="minorHAnsi"/>
          <w:lang w:eastAsia="en-US"/>
        </w:rPr>
      </w:pPr>
    </w:p>
    <w:p w14:paraId="6222204C" w14:textId="51DB7536" w:rsidR="00AE33F6" w:rsidRPr="00DE42EF" w:rsidRDefault="005F603C" w:rsidP="00AE33F6">
      <w:pPr>
        <w:ind w:firstLine="709"/>
        <w:jc w:val="both"/>
        <w:rPr>
          <w:rFonts w:eastAsiaTheme="minorHAnsi"/>
          <w:lang w:eastAsia="en-US"/>
        </w:rPr>
      </w:pPr>
      <w:r>
        <w:rPr>
          <w:rFonts w:eastAsiaTheme="minorHAnsi"/>
          <w:lang w:eastAsia="en-US"/>
        </w:rPr>
        <w:lastRenderedPageBreak/>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AE33F6">
      <w:pPr>
        <w:ind w:firstLine="709"/>
        <w:jc w:val="both"/>
        <w:rPr>
          <w:rFonts w:eastAsiaTheme="minorHAnsi"/>
          <w:lang w:eastAsia="en-US"/>
        </w:rPr>
      </w:pPr>
    </w:p>
    <w:p w14:paraId="5B84E4B2" w14:textId="2551EB9B" w:rsidR="00753937" w:rsidRPr="00DA33C8" w:rsidRDefault="005F603C" w:rsidP="00753937">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Pr="00DE42EF" w:rsidRDefault="00487BE9"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05135556" w14:textId="4FFEDB5C" w:rsidR="00F21DED" w:rsidRDefault="00081515" w:rsidP="00E5004A">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lastRenderedPageBreak/>
        <w:t xml:space="preserve">Приложение к постановлению администрации района от   </w:t>
      </w:r>
      <w:r w:rsidR="00775D65">
        <w:rPr>
          <w:rFonts w:eastAsiaTheme="minorHAnsi"/>
          <w:color w:val="000000"/>
          <w:sz w:val="26"/>
          <w:szCs w:val="26"/>
          <w:lang w:eastAsia="en-US"/>
        </w:rPr>
        <w:t xml:space="preserve">      </w:t>
      </w:r>
      <w:r w:rsidRPr="00081515">
        <w:rPr>
          <w:rFonts w:eastAsiaTheme="minorHAnsi"/>
          <w:color w:val="000000"/>
          <w:sz w:val="26"/>
          <w:szCs w:val="26"/>
          <w:lang w:eastAsia="en-US"/>
        </w:rPr>
        <w:t>№</w:t>
      </w:r>
    </w:p>
    <w:p w14:paraId="4607FB7E" w14:textId="77777777" w:rsidR="00AE33F6" w:rsidRPr="00081515" w:rsidRDefault="00AE33F6" w:rsidP="00E5004A">
      <w:pPr>
        <w:tabs>
          <w:tab w:val="left" w:pos="315"/>
        </w:tabs>
        <w:autoSpaceDE w:val="0"/>
        <w:autoSpaceDN w:val="0"/>
        <w:adjustRightInd w:val="0"/>
        <w:ind w:left="10206"/>
        <w:jc w:val="both"/>
        <w:rPr>
          <w:rFonts w:eastAsiaTheme="minorHAnsi"/>
          <w:color w:val="000000"/>
          <w:sz w:val="26"/>
          <w:szCs w:val="26"/>
          <w:lang w:eastAsia="en-US"/>
        </w:rPr>
      </w:pPr>
    </w:p>
    <w:p w14:paraId="1E6AD770" w14:textId="57F0883B" w:rsidR="00007AEF" w:rsidRPr="00081515" w:rsidRDefault="00AE33F6" w:rsidP="00E5004A">
      <w:pPr>
        <w:tabs>
          <w:tab w:val="left" w:pos="315"/>
        </w:tabs>
        <w:autoSpaceDE w:val="0"/>
        <w:autoSpaceDN w:val="0"/>
        <w:adjustRightInd w:val="0"/>
        <w:ind w:left="10206"/>
        <w:jc w:val="both"/>
        <w:rPr>
          <w:rFonts w:eastAsiaTheme="minorHAnsi"/>
          <w:color w:val="000000"/>
          <w:sz w:val="26"/>
          <w:szCs w:val="26"/>
          <w:lang w:eastAsia="en-US"/>
        </w:rPr>
      </w:pPr>
      <w:r>
        <w:rPr>
          <w:rFonts w:eastAsiaTheme="minorHAnsi"/>
          <w:color w:val="000000"/>
          <w:sz w:val="26"/>
          <w:szCs w:val="26"/>
          <w:lang w:eastAsia="en-US"/>
        </w:rPr>
        <w:t>«</w:t>
      </w:r>
      <w:r w:rsidR="00E5004A" w:rsidRPr="00081515">
        <w:rPr>
          <w:rFonts w:eastAsiaTheme="minorHAnsi"/>
          <w:color w:val="000000"/>
          <w:sz w:val="26"/>
          <w:szCs w:val="26"/>
          <w:lang w:eastAsia="en-US"/>
        </w:rPr>
        <w:t>Приложение</w:t>
      </w:r>
    </w:p>
    <w:p w14:paraId="03D7B3F1" w14:textId="77777777" w:rsidR="00E5004A" w:rsidRPr="00081515" w:rsidRDefault="00E5004A" w:rsidP="00E5004A">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t xml:space="preserve">к постановлению администрации района </w:t>
      </w:r>
    </w:p>
    <w:p w14:paraId="2346F952" w14:textId="0CD68EE0" w:rsidR="00081515" w:rsidRPr="00081515" w:rsidRDefault="00E5004A" w:rsidP="00081515">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t>от</w:t>
      </w:r>
      <w:r w:rsidR="00081515" w:rsidRPr="00081515">
        <w:rPr>
          <w:rFonts w:eastAsiaTheme="minorHAnsi"/>
          <w:color w:val="000000"/>
          <w:sz w:val="26"/>
          <w:szCs w:val="26"/>
          <w:lang w:eastAsia="en-US"/>
        </w:rPr>
        <w:t xml:space="preserve"> 05.12.2023</w:t>
      </w:r>
      <w:r w:rsidRPr="00081515">
        <w:rPr>
          <w:rFonts w:eastAsiaTheme="minorHAnsi"/>
          <w:color w:val="000000"/>
          <w:sz w:val="26"/>
          <w:szCs w:val="26"/>
          <w:lang w:eastAsia="en-US"/>
        </w:rPr>
        <w:t xml:space="preserve"> №</w:t>
      </w:r>
      <w:r w:rsidR="00081515" w:rsidRPr="00081515">
        <w:rPr>
          <w:rFonts w:eastAsiaTheme="minorHAnsi"/>
          <w:color w:val="000000"/>
          <w:sz w:val="26"/>
          <w:szCs w:val="26"/>
          <w:lang w:eastAsia="en-US"/>
        </w:rPr>
        <w:t xml:space="preserve"> 1289</w:t>
      </w:r>
    </w:p>
    <w:p w14:paraId="08A914DE" w14:textId="77777777" w:rsidR="00B40782" w:rsidRPr="00B24FBE" w:rsidRDefault="00B40782" w:rsidP="00E5004A">
      <w:pPr>
        <w:ind w:left="10206"/>
        <w:jc w:val="both"/>
        <w:outlineLvl w:val="0"/>
        <w:rPr>
          <w:rFonts w:eastAsiaTheme="minorHAnsi"/>
          <w:b/>
          <w:bCs/>
          <w:kern w:val="32"/>
          <w:lang w:eastAsia="en-US"/>
        </w:rPr>
      </w:pPr>
    </w:p>
    <w:p w14:paraId="40E61AF6" w14:textId="06FD5118" w:rsidR="0073460D" w:rsidRPr="00AE33F6" w:rsidRDefault="0005757E" w:rsidP="0073460D">
      <w:pPr>
        <w:jc w:val="center"/>
        <w:rPr>
          <w:rFonts w:eastAsiaTheme="minorHAnsi"/>
          <w:b/>
          <w:sz w:val="27"/>
          <w:szCs w:val="27"/>
          <w:lang w:eastAsia="en-US"/>
        </w:rPr>
      </w:pPr>
      <w:r>
        <w:rPr>
          <w:rFonts w:eastAsiaTheme="minorHAnsi"/>
          <w:b/>
          <w:bCs/>
          <w:kern w:val="32"/>
          <w:sz w:val="27"/>
          <w:szCs w:val="27"/>
          <w:lang w:eastAsia="en-US"/>
        </w:rPr>
        <w:t>Изменения</w:t>
      </w:r>
      <w:r w:rsidR="0060152E">
        <w:rPr>
          <w:rFonts w:eastAsiaTheme="minorHAnsi"/>
          <w:b/>
          <w:bCs/>
          <w:kern w:val="32"/>
          <w:sz w:val="27"/>
          <w:szCs w:val="27"/>
          <w:lang w:eastAsia="en-US"/>
        </w:rPr>
        <w:t>,</w:t>
      </w:r>
      <w:r>
        <w:rPr>
          <w:rFonts w:eastAsiaTheme="minorHAnsi"/>
          <w:b/>
          <w:bCs/>
          <w:kern w:val="32"/>
          <w:sz w:val="27"/>
          <w:szCs w:val="27"/>
          <w:lang w:eastAsia="en-US"/>
        </w:rPr>
        <w:t xml:space="preserve"> которые вносятся в </w:t>
      </w:r>
      <w:r w:rsidR="0073460D" w:rsidRPr="00AE33F6">
        <w:rPr>
          <w:rFonts w:eastAsiaTheme="minorHAnsi"/>
          <w:b/>
          <w:sz w:val="27"/>
          <w:szCs w:val="27"/>
          <w:lang w:eastAsia="en-US"/>
        </w:rPr>
        <w:t>Паспорт муниципальной программы</w:t>
      </w:r>
    </w:p>
    <w:p w14:paraId="56A526A8" w14:textId="273332D1"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w:t>
      </w:r>
      <w:r w:rsidR="00B24FBE" w:rsidRPr="00AE33F6">
        <w:rPr>
          <w:b/>
          <w:sz w:val="27"/>
          <w:szCs w:val="27"/>
        </w:rPr>
        <w:t>Строительство (реконструкция), капитальный и текущий ремонт объектов Нижневартовского района</w:t>
      </w:r>
      <w:r w:rsidRPr="00AE33F6">
        <w:rPr>
          <w:rFonts w:eastAsiaTheme="minorHAnsi"/>
          <w:b/>
          <w:sz w:val="27"/>
          <w:szCs w:val="27"/>
          <w:lang w:eastAsia="en-US"/>
        </w:rPr>
        <w:t>»</w:t>
      </w:r>
    </w:p>
    <w:p w14:paraId="18C8EC53" w14:textId="77777777"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 xml:space="preserve">(далее - муниципальная программа, район) </w:t>
      </w:r>
    </w:p>
    <w:p w14:paraId="6F1EF834" w14:textId="77777777" w:rsidR="00CD40FD" w:rsidRPr="00CD40FD" w:rsidRDefault="00CD40FD" w:rsidP="00B40782">
      <w:pPr>
        <w:jc w:val="center"/>
        <w:rPr>
          <w:sz w:val="16"/>
          <w:szCs w:val="16"/>
        </w:rPr>
      </w:pPr>
    </w:p>
    <w:p w14:paraId="08C9AC66" w14:textId="77777777" w:rsidR="00E44CD5" w:rsidRPr="00C5108E" w:rsidRDefault="00E44CD5" w:rsidP="00E44CD5">
      <w:pPr>
        <w:rPr>
          <w:rFonts w:eastAsia="Calibri"/>
          <w:sz w:val="24"/>
          <w:szCs w:val="24"/>
        </w:rPr>
      </w:pPr>
    </w:p>
    <w:p w14:paraId="7EB3AB08" w14:textId="77777777" w:rsidR="001C4DEB" w:rsidRDefault="001C4DEB" w:rsidP="001C4DEB">
      <w:pPr>
        <w:rPr>
          <w:sz w:val="24"/>
          <w:szCs w:val="24"/>
        </w:rPr>
      </w:pPr>
    </w:p>
    <w:p w14:paraId="4DB55E3F" w14:textId="5EEC3B2C"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27A6E579" w14:textId="48BE084E" w:rsidR="00564FEA" w:rsidRDefault="00564FEA" w:rsidP="00AB3FBE">
      <w:pPr>
        <w:jc w:val="center"/>
        <w:rPr>
          <w:sz w:val="24"/>
          <w:szCs w:val="24"/>
        </w:rPr>
      </w:pPr>
    </w:p>
    <w:p w14:paraId="3D517EC3" w14:textId="7A78E44A" w:rsidR="00564FEA" w:rsidRDefault="00564FEA" w:rsidP="00AB3FBE">
      <w:pPr>
        <w:jc w:val="center"/>
        <w:rPr>
          <w:sz w:val="24"/>
          <w:szCs w:val="24"/>
        </w:rPr>
      </w:pPr>
    </w:p>
    <w:tbl>
      <w:tblPr>
        <w:tblW w:w="14080" w:type="dxa"/>
        <w:tblLook w:val="04A0" w:firstRow="1" w:lastRow="0" w:firstColumn="1" w:lastColumn="0" w:noHBand="0" w:noVBand="1"/>
      </w:tblPr>
      <w:tblGrid>
        <w:gridCol w:w="3620"/>
        <w:gridCol w:w="1280"/>
        <w:gridCol w:w="1220"/>
        <w:gridCol w:w="1220"/>
        <w:gridCol w:w="1240"/>
        <w:gridCol w:w="1260"/>
        <w:gridCol w:w="1280"/>
        <w:gridCol w:w="1320"/>
        <w:gridCol w:w="1640"/>
      </w:tblGrid>
      <w:tr w:rsidR="00564FEA" w:rsidRPr="00564FEA" w14:paraId="5754AEFA" w14:textId="77777777" w:rsidTr="00564FEA">
        <w:trPr>
          <w:trHeight w:val="804"/>
        </w:trPr>
        <w:tc>
          <w:tcPr>
            <w:tcW w:w="3620"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3B0DAA5F" w14:textId="77777777" w:rsidR="00564FEA" w:rsidRPr="00564FEA" w:rsidRDefault="00564FEA" w:rsidP="00564FEA">
            <w:pPr>
              <w:jc w:val="both"/>
              <w:rPr>
                <w:color w:val="000000"/>
                <w:sz w:val="22"/>
                <w:szCs w:val="22"/>
              </w:rPr>
            </w:pPr>
            <w:r w:rsidRPr="00564FEA">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820" w:type="dxa"/>
            <w:gridSpan w:val="7"/>
            <w:tcBorders>
              <w:top w:val="single" w:sz="8" w:space="0" w:color="auto"/>
              <w:left w:val="nil"/>
              <w:bottom w:val="single" w:sz="8" w:space="0" w:color="auto"/>
              <w:right w:val="nil"/>
            </w:tcBorders>
            <w:shd w:val="clear" w:color="auto" w:fill="auto"/>
            <w:vAlign w:val="center"/>
            <w:hideMark/>
          </w:tcPr>
          <w:p w14:paraId="164DDCD9" w14:textId="77777777" w:rsidR="00564FEA" w:rsidRPr="00564FEA" w:rsidRDefault="00564FEA" w:rsidP="00564FEA">
            <w:pPr>
              <w:jc w:val="center"/>
              <w:rPr>
                <w:color w:val="000000"/>
                <w:sz w:val="22"/>
                <w:szCs w:val="22"/>
              </w:rPr>
            </w:pPr>
            <w:r w:rsidRPr="00564FEA">
              <w:rPr>
                <w:color w:val="000000"/>
                <w:sz w:val="22"/>
                <w:szCs w:val="22"/>
              </w:rPr>
              <w:t>Объем финансового обеспечения по годам, тыс. рублей</w:t>
            </w:r>
          </w:p>
        </w:tc>
        <w:tc>
          <w:tcPr>
            <w:tcW w:w="1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1E3E9C" w14:textId="77777777" w:rsidR="00564FEA" w:rsidRPr="00564FEA" w:rsidRDefault="00564FEA" w:rsidP="00564FEA">
            <w:pPr>
              <w:rPr>
                <w:rFonts w:ascii="Calibri" w:hAnsi="Calibri" w:cs="Calibri"/>
                <w:color w:val="000000"/>
                <w:sz w:val="22"/>
                <w:szCs w:val="22"/>
              </w:rPr>
            </w:pPr>
            <w:r w:rsidRPr="00564FEA">
              <w:rPr>
                <w:rFonts w:ascii="Calibri" w:hAnsi="Calibri" w:cs="Calibri"/>
                <w:color w:val="000000"/>
                <w:sz w:val="22"/>
                <w:szCs w:val="22"/>
              </w:rPr>
              <w:t> </w:t>
            </w:r>
          </w:p>
        </w:tc>
      </w:tr>
      <w:tr w:rsidR="00564FEA" w:rsidRPr="00564FEA" w14:paraId="1B8811EA" w14:textId="77777777" w:rsidTr="00564FEA">
        <w:trPr>
          <w:trHeight w:val="300"/>
        </w:trPr>
        <w:tc>
          <w:tcPr>
            <w:tcW w:w="3620" w:type="dxa"/>
            <w:vMerge/>
            <w:tcBorders>
              <w:top w:val="single" w:sz="8" w:space="0" w:color="000000"/>
              <w:left w:val="single" w:sz="8" w:space="0" w:color="000000"/>
              <w:bottom w:val="single" w:sz="8" w:space="0" w:color="000000"/>
              <w:right w:val="single" w:sz="8" w:space="0" w:color="auto"/>
            </w:tcBorders>
            <w:vAlign w:val="center"/>
            <w:hideMark/>
          </w:tcPr>
          <w:p w14:paraId="66C99186" w14:textId="77777777" w:rsidR="00564FEA" w:rsidRPr="00564FEA" w:rsidRDefault="00564FEA" w:rsidP="00564FEA">
            <w:pPr>
              <w:rPr>
                <w:color w:val="000000"/>
                <w:sz w:val="22"/>
                <w:szCs w:val="22"/>
              </w:rPr>
            </w:pPr>
          </w:p>
        </w:tc>
        <w:tc>
          <w:tcPr>
            <w:tcW w:w="1280" w:type="dxa"/>
            <w:tcBorders>
              <w:top w:val="nil"/>
              <w:left w:val="nil"/>
              <w:bottom w:val="single" w:sz="8" w:space="0" w:color="000000"/>
              <w:right w:val="single" w:sz="8" w:space="0" w:color="000000"/>
            </w:tcBorders>
            <w:shd w:val="clear" w:color="auto" w:fill="auto"/>
            <w:vAlign w:val="center"/>
            <w:hideMark/>
          </w:tcPr>
          <w:p w14:paraId="5DE0A050" w14:textId="77777777" w:rsidR="00564FEA" w:rsidRPr="00564FEA" w:rsidRDefault="00564FEA" w:rsidP="00564FEA">
            <w:pPr>
              <w:jc w:val="center"/>
              <w:rPr>
                <w:color w:val="000000"/>
                <w:sz w:val="22"/>
                <w:szCs w:val="22"/>
              </w:rPr>
            </w:pPr>
            <w:r w:rsidRPr="00564FEA">
              <w:rPr>
                <w:color w:val="000000"/>
                <w:sz w:val="22"/>
                <w:szCs w:val="22"/>
              </w:rPr>
              <w:t>2024</w:t>
            </w:r>
          </w:p>
        </w:tc>
        <w:tc>
          <w:tcPr>
            <w:tcW w:w="1220" w:type="dxa"/>
            <w:tcBorders>
              <w:top w:val="nil"/>
              <w:left w:val="nil"/>
              <w:bottom w:val="single" w:sz="8" w:space="0" w:color="000000"/>
              <w:right w:val="single" w:sz="8" w:space="0" w:color="000000"/>
            </w:tcBorders>
            <w:shd w:val="clear" w:color="auto" w:fill="auto"/>
            <w:vAlign w:val="center"/>
            <w:hideMark/>
          </w:tcPr>
          <w:p w14:paraId="0D7306B7" w14:textId="77777777" w:rsidR="00564FEA" w:rsidRPr="00564FEA" w:rsidRDefault="00564FEA" w:rsidP="00564FEA">
            <w:pPr>
              <w:jc w:val="center"/>
              <w:rPr>
                <w:color w:val="000000"/>
                <w:sz w:val="22"/>
                <w:szCs w:val="22"/>
              </w:rPr>
            </w:pPr>
            <w:r w:rsidRPr="00564FEA">
              <w:rPr>
                <w:color w:val="000000"/>
                <w:sz w:val="22"/>
                <w:szCs w:val="22"/>
              </w:rPr>
              <w:t>2025</w:t>
            </w:r>
          </w:p>
        </w:tc>
        <w:tc>
          <w:tcPr>
            <w:tcW w:w="1220" w:type="dxa"/>
            <w:tcBorders>
              <w:top w:val="nil"/>
              <w:left w:val="nil"/>
              <w:bottom w:val="single" w:sz="8" w:space="0" w:color="000000"/>
              <w:right w:val="single" w:sz="8" w:space="0" w:color="000000"/>
            </w:tcBorders>
            <w:shd w:val="clear" w:color="auto" w:fill="auto"/>
            <w:vAlign w:val="center"/>
            <w:hideMark/>
          </w:tcPr>
          <w:p w14:paraId="10D5524E" w14:textId="77777777" w:rsidR="00564FEA" w:rsidRPr="00564FEA" w:rsidRDefault="00564FEA" w:rsidP="00564FEA">
            <w:pPr>
              <w:jc w:val="center"/>
              <w:rPr>
                <w:color w:val="000000"/>
                <w:sz w:val="22"/>
                <w:szCs w:val="22"/>
              </w:rPr>
            </w:pPr>
            <w:r w:rsidRPr="00564FEA">
              <w:rPr>
                <w:color w:val="000000"/>
                <w:sz w:val="22"/>
                <w:szCs w:val="22"/>
              </w:rPr>
              <w:t>2026</w:t>
            </w:r>
          </w:p>
        </w:tc>
        <w:tc>
          <w:tcPr>
            <w:tcW w:w="1240" w:type="dxa"/>
            <w:tcBorders>
              <w:top w:val="nil"/>
              <w:left w:val="nil"/>
              <w:bottom w:val="single" w:sz="8" w:space="0" w:color="000000"/>
              <w:right w:val="single" w:sz="8" w:space="0" w:color="000000"/>
            </w:tcBorders>
            <w:shd w:val="clear" w:color="auto" w:fill="auto"/>
            <w:vAlign w:val="center"/>
            <w:hideMark/>
          </w:tcPr>
          <w:p w14:paraId="62C33A2C" w14:textId="77777777" w:rsidR="00564FEA" w:rsidRPr="00564FEA" w:rsidRDefault="00564FEA" w:rsidP="00564FEA">
            <w:pPr>
              <w:jc w:val="center"/>
              <w:rPr>
                <w:color w:val="000000"/>
                <w:sz w:val="22"/>
                <w:szCs w:val="22"/>
              </w:rPr>
            </w:pPr>
            <w:r w:rsidRPr="00564FEA">
              <w:rPr>
                <w:color w:val="000000"/>
                <w:sz w:val="22"/>
                <w:szCs w:val="22"/>
              </w:rPr>
              <w:t>2027</w:t>
            </w:r>
          </w:p>
        </w:tc>
        <w:tc>
          <w:tcPr>
            <w:tcW w:w="1260" w:type="dxa"/>
            <w:tcBorders>
              <w:top w:val="nil"/>
              <w:left w:val="nil"/>
              <w:bottom w:val="single" w:sz="8" w:space="0" w:color="000000"/>
              <w:right w:val="single" w:sz="8" w:space="0" w:color="000000"/>
            </w:tcBorders>
            <w:shd w:val="clear" w:color="auto" w:fill="auto"/>
            <w:vAlign w:val="center"/>
            <w:hideMark/>
          </w:tcPr>
          <w:p w14:paraId="769BA0E4" w14:textId="77777777" w:rsidR="00564FEA" w:rsidRPr="00564FEA" w:rsidRDefault="00564FEA" w:rsidP="00564FEA">
            <w:pPr>
              <w:jc w:val="center"/>
              <w:rPr>
                <w:color w:val="000000"/>
                <w:sz w:val="22"/>
                <w:szCs w:val="22"/>
              </w:rPr>
            </w:pPr>
            <w:r w:rsidRPr="00564FEA">
              <w:rPr>
                <w:color w:val="000000"/>
                <w:sz w:val="22"/>
                <w:szCs w:val="22"/>
              </w:rPr>
              <w:t>2028</w:t>
            </w:r>
          </w:p>
        </w:tc>
        <w:tc>
          <w:tcPr>
            <w:tcW w:w="1280" w:type="dxa"/>
            <w:tcBorders>
              <w:top w:val="nil"/>
              <w:left w:val="nil"/>
              <w:bottom w:val="single" w:sz="8" w:space="0" w:color="000000"/>
              <w:right w:val="single" w:sz="8" w:space="0" w:color="000000"/>
            </w:tcBorders>
            <w:shd w:val="clear" w:color="auto" w:fill="auto"/>
            <w:vAlign w:val="center"/>
            <w:hideMark/>
          </w:tcPr>
          <w:p w14:paraId="4B785525" w14:textId="77777777" w:rsidR="00564FEA" w:rsidRPr="00564FEA" w:rsidRDefault="00564FEA" w:rsidP="00564FEA">
            <w:pPr>
              <w:jc w:val="center"/>
              <w:rPr>
                <w:color w:val="000000"/>
                <w:sz w:val="22"/>
                <w:szCs w:val="22"/>
              </w:rPr>
            </w:pPr>
            <w:r w:rsidRPr="00564FEA">
              <w:rPr>
                <w:color w:val="000000"/>
                <w:sz w:val="22"/>
                <w:szCs w:val="22"/>
              </w:rPr>
              <w:t>2029</w:t>
            </w:r>
          </w:p>
        </w:tc>
        <w:tc>
          <w:tcPr>
            <w:tcW w:w="1320" w:type="dxa"/>
            <w:tcBorders>
              <w:top w:val="nil"/>
              <w:left w:val="nil"/>
              <w:bottom w:val="single" w:sz="8" w:space="0" w:color="000000"/>
              <w:right w:val="single" w:sz="8" w:space="0" w:color="000000"/>
            </w:tcBorders>
            <w:shd w:val="clear" w:color="auto" w:fill="auto"/>
            <w:vAlign w:val="center"/>
            <w:hideMark/>
          </w:tcPr>
          <w:p w14:paraId="62675244" w14:textId="77777777" w:rsidR="00564FEA" w:rsidRPr="00564FEA" w:rsidRDefault="00564FEA" w:rsidP="00564FEA">
            <w:pPr>
              <w:jc w:val="center"/>
              <w:rPr>
                <w:color w:val="000000"/>
                <w:sz w:val="22"/>
                <w:szCs w:val="22"/>
              </w:rPr>
            </w:pPr>
            <w:r w:rsidRPr="00564FEA">
              <w:rPr>
                <w:color w:val="000000"/>
                <w:sz w:val="22"/>
                <w:szCs w:val="22"/>
              </w:rPr>
              <w:t>2030</w:t>
            </w:r>
          </w:p>
        </w:tc>
        <w:tc>
          <w:tcPr>
            <w:tcW w:w="1640" w:type="dxa"/>
            <w:tcBorders>
              <w:top w:val="nil"/>
              <w:left w:val="nil"/>
              <w:bottom w:val="single" w:sz="8" w:space="0" w:color="000000"/>
              <w:right w:val="single" w:sz="8" w:space="0" w:color="000000"/>
            </w:tcBorders>
            <w:shd w:val="clear" w:color="auto" w:fill="auto"/>
            <w:vAlign w:val="center"/>
            <w:hideMark/>
          </w:tcPr>
          <w:p w14:paraId="30CBF523" w14:textId="77777777" w:rsidR="00564FEA" w:rsidRPr="00564FEA" w:rsidRDefault="00564FEA" w:rsidP="00564FEA">
            <w:pPr>
              <w:jc w:val="center"/>
              <w:rPr>
                <w:color w:val="000000"/>
                <w:sz w:val="22"/>
                <w:szCs w:val="22"/>
              </w:rPr>
            </w:pPr>
            <w:r w:rsidRPr="00564FEA">
              <w:rPr>
                <w:color w:val="000000"/>
                <w:sz w:val="22"/>
                <w:szCs w:val="22"/>
              </w:rPr>
              <w:t>Всего</w:t>
            </w:r>
          </w:p>
        </w:tc>
      </w:tr>
      <w:tr w:rsidR="00564FEA" w:rsidRPr="00564FEA" w14:paraId="602E088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E23FB73" w14:textId="77777777" w:rsidR="00564FEA" w:rsidRPr="00564FEA" w:rsidRDefault="00564FEA" w:rsidP="00564FEA">
            <w:pPr>
              <w:jc w:val="both"/>
              <w:rPr>
                <w:color w:val="000000"/>
                <w:sz w:val="22"/>
                <w:szCs w:val="22"/>
              </w:rPr>
            </w:pPr>
            <w:r w:rsidRPr="00564FEA">
              <w:rPr>
                <w:color w:val="000000"/>
                <w:sz w:val="22"/>
                <w:szCs w:val="22"/>
              </w:rPr>
              <w:t>1</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5724284" w14:textId="77777777" w:rsidR="00564FEA" w:rsidRPr="00564FEA" w:rsidRDefault="00564FEA" w:rsidP="00564FEA">
            <w:pPr>
              <w:jc w:val="center"/>
              <w:rPr>
                <w:color w:val="000000"/>
                <w:sz w:val="22"/>
                <w:szCs w:val="22"/>
              </w:rPr>
            </w:pPr>
            <w:r w:rsidRPr="00564FEA">
              <w:rPr>
                <w:color w:val="000000"/>
                <w:sz w:val="22"/>
                <w:szCs w:val="22"/>
              </w:rPr>
              <w:t>2</w:t>
            </w:r>
          </w:p>
        </w:tc>
        <w:tc>
          <w:tcPr>
            <w:tcW w:w="1220" w:type="dxa"/>
            <w:tcBorders>
              <w:top w:val="nil"/>
              <w:left w:val="nil"/>
              <w:bottom w:val="single" w:sz="8" w:space="0" w:color="000000"/>
              <w:right w:val="single" w:sz="8" w:space="0" w:color="000000"/>
            </w:tcBorders>
            <w:shd w:val="clear" w:color="auto" w:fill="auto"/>
            <w:vAlign w:val="center"/>
            <w:hideMark/>
          </w:tcPr>
          <w:p w14:paraId="1B6EB6B2" w14:textId="77777777" w:rsidR="00564FEA" w:rsidRPr="00564FEA" w:rsidRDefault="00564FEA" w:rsidP="00564FEA">
            <w:pPr>
              <w:jc w:val="center"/>
              <w:rPr>
                <w:color w:val="000000"/>
                <w:sz w:val="22"/>
                <w:szCs w:val="22"/>
              </w:rPr>
            </w:pPr>
            <w:r w:rsidRPr="00564FEA">
              <w:rPr>
                <w:color w:val="000000"/>
                <w:sz w:val="22"/>
                <w:szCs w:val="22"/>
              </w:rPr>
              <w:t>3</w:t>
            </w:r>
          </w:p>
        </w:tc>
        <w:tc>
          <w:tcPr>
            <w:tcW w:w="1220" w:type="dxa"/>
            <w:tcBorders>
              <w:top w:val="nil"/>
              <w:left w:val="nil"/>
              <w:bottom w:val="single" w:sz="8" w:space="0" w:color="000000"/>
              <w:right w:val="single" w:sz="8" w:space="0" w:color="000000"/>
            </w:tcBorders>
            <w:shd w:val="clear" w:color="auto" w:fill="auto"/>
            <w:vAlign w:val="center"/>
            <w:hideMark/>
          </w:tcPr>
          <w:p w14:paraId="01637DFE" w14:textId="77777777" w:rsidR="00564FEA" w:rsidRPr="00564FEA" w:rsidRDefault="00564FEA" w:rsidP="00564FEA">
            <w:pPr>
              <w:jc w:val="center"/>
              <w:rPr>
                <w:color w:val="000000"/>
                <w:sz w:val="22"/>
                <w:szCs w:val="22"/>
              </w:rPr>
            </w:pPr>
            <w:r w:rsidRPr="00564FEA">
              <w:rPr>
                <w:color w:val="000000"/>
                <w:sz w:val="22"/>
                <w:szCs w:val="22"/>
              </w:rPr>
              <w:t>4</w:t>
            </w:r>
          </w:p>
        </w:tc>
        <w:tc>
          <w:tcPr>
            <w:tcW w:w="1240" w:type="dxa"/>
            <w:tcBorders>
              <w:top w:val="nil"/>
              <w:left w:val="nil"/>
              <w:bottom w:val="single" w:sz="8" w:space="0" w:color="000000"/>
              <w:right w:val="single" w:sz="8" w:space="0" w:color="000000"/>
            </w:tcBorders>
            <w:shd w:val="clear" w:color="auto" w:fill="auto"/>
            <w:vAlign w:val="center"/>
            <w:hideMark/>
          </w:tcPr>
          <w:p w14:paraId="60E53D02" w14:textId="77777777" w:rsidR="00564FEA" w:rsidRPr="00564FEA" w:rsidRDefault="00564FEA" w:rsidP="00564FEA">
            <w:pPr>
              <w:jc w:val="center"/>
              <w:rPr>
                <w:color w:val="000000"/>
                <w:sz w:val="22"/>
                <w:szCs w:val="22"/>
              </w:rPr>
            </w:pPr>
            <w:r w:rsidRPr="00564FEA">
              <w:rPr>
                <w:color w:val="000000"/>
                <w:sz w:val="22"/>
                <w:szCs w:val="22"/>
              </w:rPr>
              <w:t>5</w:t>
            </w:r>
          </w:p>
        </w:tc>
        <w:tc>
          <w:tcPr>
            <w:tcW w:w="1260" w:type="dxa"/>
            <w:tcBorders>
              <w:top w:val="nil"/>
              <w:left w:val="nil"/>
              <w:bottom w:val="single" w:sz="8" w:space="0" w:color="000000"/>
              <w:right w:val="single" w:sz="8" w:space="0" w:color="000000"/>
            </w:tcBorders>
            <w:shd w:val="clear" w:color="auto" w:fill="auto"/>
            <w:vAlign w:val="center"/>
            <w:hideMark/>
          </w:tcPr>
          <w:p w14:paraId="5562575C" w14:textId="77777777" w:rsidR="00564FEA" w:rsidRPr="00564FEA" w:rsidRDefault="00564FEA" w:rsidP="00564FEA">
            <w:pPr>
              <w:jc w:val="center"/>
              <w:rPr>
                <w:color w:val="000000"/>
                <w:sz w:val="22"/>
                <w:szCs w:val="22"/>
              </w:rPr>
            </w:pPr>
            <w:r w:rsidRPr="00564FEA">
              <w:rPr>
                <w:color w:val="000000"/>
                <w:sz w:val="22"/>
                <w:szCs w:val="22"/>
              </w:rPr>
              <w:t>6</w:t>
            </w:r>
          </w:p>
        </w:tc>
        <w:tc>
          <w:tcPr>
            <w:tcW w:w="1280" w:type="dxa"/>
            <w:tcBorders>
              <w:top w:val="nil"/>
              <w:left w:val="nil"/>
              <w:bottom w:val="single" w:sz="8" w:space="0" w:color="000000"/>
              <w:right w:val="single" w:sz="8" w:space="0" w:color="000000"/>
            </w:tcBorders>
            <w:shd w:val="clear" w:color="auto" w:fill="auto"/>
            <w:vAlign w:val="center"/>
            <w:hideMark/>
          </w:tcPr>
          <w:p w14:paraId="38BE3D5D" w14:textId="77777777" w:rsidR="00564FEA" w:rsidRPr="00564FEA" w:rsidRDefault="00564FEA" w:rsidP="00564FEA">
            <w:pPr>
              <w:jc w:val="center"/>
              <w:rPr>
                <w:color w:val="000000"/>
                <w:sz w:val="22"/>
                <w:szCs w:val="22"/>
              </w:rPr>
            </w:pPr>
            <w:r w:rsidRPr="00564FEA">
              <w:rPr>
                <w:color w:val="000000"/>
                <w:sz w:val="22"/>
                <w:szCs w:val="22"/>
              </w:rPr>
              <w:t>7</w:t>
            </w:r>
          </w:p>
        </w:tc>
        <w:tc>
          <w:tcPr>
            <w:tcW w:w="1320" w:type="dxa"/>
            <w:tcBorders>
              <w:top w:val="nil"/>
              <w:left w:val="nil"/>
              <w:bottom w:val="single" w:sz="8" w:space="0" w:color="000000"/>
              <w:right w:val="single" w:sz="8" w:space="0" w:color="000000"/>
            </w:tcBorders>
            <w:shd w:val="clear" w:color="auto" w:fill="auto"/>
            <w:vAlign w:val="center"/>
            <w:hideMark/>
          </w:tcPr>
          <w:p w14:paraId="7544E390" w14:textId="77777777" w:rsidR="00564FEA" w:rsidRPr="00564FEA" w:rsidRDefault="00564FEA" w:rsidP="00564FEA">
            <w:pPr>
              <w:jc w:val="center"/>
              <w:rPr>
                <w:color w:val="000000"/>
                <w:sz w:val="22"/>
                <w:szCs w:val="22"/>
              </w:rPr>
            </w:pPr>
            <w:r w:rsidRPr="00564FEA">
              <w:rPr>
                <w:color w:val="000000"/>
                <w:sz w:val="22"/>
                <w:szCs w:val="22"/>
              </w:rPr>
              <w:t>8</w:t>
            </w:r>
          </w:p>
        </w:tc>
        <w:tc>
          <w:tcPr>
            <w:tcW w:w="1640" w:type="dxa"/>
            <w:tcBorders>
              <w:top w:val="nil"/>
              <w:left w:val="nil"/>
              <w:bottom w:val="single" w:sz="8" w:space="0" w:color="000000"/>
              <w:right w:val="single" w:sz="8" w:space="0" w:color="000000"/>
            </w:tcBorders>
            <w:shd w:val="clear" w:color="auto" w:fill="auto"/>
            <w:vAlign w:val="center"/>
            <w:hideMark/>
          </w:tcPr>
          <w:p w14:paraId="6EDAEFCA" w14:textId="77777777" w:rsidR="00564FEA" w:rsidRPr="00564FEA" w:rsidRDefault="00564FEA" w:rsidP="00564FEA">
            <w:pPr>
              <w:jc w:val="center"/>
              <w:rPr>
                <w:color w:val="000000"/>
                <w:sz w:val="22"/>
                <w:szCs w:val="22"/>
              </w:rPr>
            </w:pPr>
            <w:r w:rsidRPr="00564FEA">
              <w:rPr>
                <w:color w:val="000000"/>
                <w:sz w:val="22"/>
                <w:szCs w:val="22"/>
              </w:rPr>
              <w:t>9</w:t>
            </w:r>
          </w:p>
        </w:tc>
      </w:tr>
      <w:tr w:rsidR="00564FEA" w:rsidRPr="00564FEA" w14:paraId="3DF5E7D3" w14:textId="77777777" w:rsidTr="00564FEA">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610ADFEA" w14:textId="77777777" w:rsidR="00564FEA" w:rsidRPr="00564FEA" w:rsidRDefault="00564FEA" w:rsidP="00564FEA">
            <w:pPr>
              <w:jc w:val="both"/>
              <w:rPr>
                <w:b/>
                <w:bCs/>
                <w:color w:val="000000"/>
                <w:sz w:val="22"/>
                <w:szCs w:val="22"/>
              </w:rPr>
            </w:pPr>
            <w:r w:rsidRPr="00564FEA">
              <w:rPr>
                <w:b/>
                <w:bCs/>
                <w:color w:val="000000"/>
                <w:sz w:val="22"/>
                <w:szCs w:val="22"/>
              </w:rPr>
              <w:t>Муниципальная  программа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93CF3EA" w14:textId="77777777" w:rsidR="00564FEA" w:rsidRPr="00564FEA" w:rsidRDefault="00564FEA" w:rsidP="00564FEA">
            <w:pPr>
              <w:jc w:val="right"/>
              <w:rPr>
                <w:b/>
                <w:bCs/>
                <w:color w:val="000000"/>
                <w:sz w:val="22"/>
                <w:szCs w:val="22"/>
              </w:rPr>
            </w:pPr>
            <w:r w:rsidRPr="00564FEA">
              <w:rPr>
                <w:b/>
                <w:bCs/>
                <w:color w:val="000000"/>
                <w:sz w:val="22"/>
                <w:szCs w:val="22"/>
              </w:rPr>
              <w:t>584 887,0</w:t>
            </w:r>
          </w:p>
        </w:tc>
        <w:tc>
          <w:tcPr>
            <w:tcW w:w="1220" w:type="dxa"/>
            <w:tcBorders>
              <w:top w:val="nil"/>
              <w:left w:val="nil"/>
              <w:bottom w:val="single" w:sz="8" w:space="0" w:color="000000"/>
              <w:right w:val="single" w:sz="8" w:space="0" w:color="000000"/>
            </w:tcBorders>
            <w:shd w:val="clear" w:color="auto" w:fill="auto"/>
            <w:vAlign w:val="center"/>
            <w:hideMark/>
          </w:tcPr>
          <w:p w14:paraId="32664508"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18730279"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0F32A923"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258F5AA4"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0794FE87"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79F53650"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4F31A0E2" w14:textId="77777777" w:rsidR="00564FEA" w:rsidRPr="00564FEA" w:rsidRDefault="00564FEA" w:rsidP="00564FEA">
            <w:pPr>
              <w:jc w:val="right"/>
              <w:rPr>
                <w:b/>
                <w:bCs/>
                <w:color w:val="000000"/>
                <w:sz w:val="22"/>
                <w:szCs w:val="22"/>
              </w:rPr>
            </w:pPr>
            <w:r w:rsidRPr="00564FEA">
              <w:rPr>
                <w:b/>
                <w:bCs/>
                <w:color w:val="000000"/>
                <w:sz w:val="22"/>
                <w:szCs w:val="22"/>
              </w:rPr>
              <w:t>909 940,6</w:t>
            </w:r>
          </w:p>
        </w:tc>
      </w:tr>
      <w:tr w:rsidR="00564FEA" w:rsidRPr="00564FEA" w14:paraId="171054F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DCB6ECF" w14:textId="77777777" w:rsidR="00564FEA" w:rsidRPr="00564FEA" w:rsidRDefault="00564FEA" w:rsidP="00564FEA">
            <w:pPr>
              <w:jc w:val="both"/>
              <w:rPr>
                <w:color w:val="000000"/>
                <w:sz w:val="22"/>
                <w:szCs w:val="22"/>
              </w:rPr>
            </w:pPr>
            <w:r w:rsidRPr="00564FEA">
              <w:rPr>
                <w:color w:val="000000"/>
                <w:sz w:val="22"/>
                <w:szCs w:val="22"/>
              </w:rPr>
              <w:t>федеральный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066B6EB" w14:textId="77777777" w:rsidR="00564FEA" w:rsidRPr="00564FEA" w:rsidRDefault="00564FEA" w:rsidP="00564FEA">
            <w:pPr>
              <w:jc w:val="right"/>
              <w:rPr>
                <w:color w:val="000000"/>
                <w:sz w:val="22"/>
                <w:szCs w:val="22"/>
              </w:rPr>
            </w:pPr>
            <w:r w:rsidRPr="00564FEA">
              <w:rPr>
                <w:color w:val="000000"/>
                <w:sz w:val="22"/>
                <w:szCs w:val="22"/>
              </w:rPr>
              <w:t>7 035,0</w:t>
            </w:r>
          </w:p>
        </w:tc>
        <w:tc>
          <w:tcPr>
            <w:tcW w:w="1220" w:type="dxa"/>
            <w:tcBorders>
              <w:top w:val="nil"/>
              <w:left w:val="nil"/>
              <w:bottom w:val="single" w:sz="8" w:space="0" w:color="000000"/>
              <w:right w:val="single" w:sz="8" w:space="0" w:color="000000"/>
            </w:tcBorders>
            <w:shd w:val="clear" w:color="auto" w:fill="auto"/>
            <w:vAlign w:val="center"/>
            <w:hideMark/>
          </w:tcPr>
          <w:p w14:paraId="1F84264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BBDEBA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007434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1AD0F87"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73976E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292382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E803223" w14:textId="77777777" w:rsidR="00564FEA" w:rsidRPr="00564FEA" w:rsidRDefault="00564FEA" w:rsidP="00564FEA">
            <w:pPr>
              <w:jc w:val="right"/>
              <w:rPr>
                <w:color w:val="000000"/>
                <w:sz w:val="22"/>
                <w:szCs w:val="22"/>
              </w:rPr>
            </w:pPr>
            <w:r w:rsidRPr="00564FEA">
              <w:rPr>
                <w:color w:val="000000"/>
                <w:sz w:val="22"/>
                <w:szCs w:val="22"/>
              </w:rPr>
              <w:t>7 035,0</w:t>
            </w:r>
          </w:p>
        </w:tc>
      </w:tr>
      <w:tr w:rsidR="00564FEA" w:rsidRPr="00564FEA" w14:paraId="05451EF6"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8993384" w14:textId="77777777" w:rsidR="00564FEA" w:rsidRPr="00564FEA" w:rsidRDefault="00564FEA" w:rsidP="00564FEA">
            <w:pPr>
              <w:jc w:val="both"/>
              <w:rPr>
                <w:color w:val="000000"/>
                <w:sz w:val="22"/>
                <w:szCs w:val="22"/>
              </w:rPr>
            </w:pPr>
            <w:r w:rsidRPr="00564FEA">
              <w:rPr>
                <w:color w:val="000000"/>
                <w:sz w:val="22"/>
                <w:szCs w:val="22"/>
              </w:rPr>
              <w:t>бюджет автономного округа</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85A4557" w14:textId="77777777" w:rsidR="00564FEA" w:rsidRPr="00564FEA" w:rsidRDefault="00564FEA" w:rsidP="00564FEA">
            <w:pPr>
              <w:jc w:val="right"/>
              <w:rPr>
                <w:color w:val="000000"/>
                <w:sz w:val="22"/>
                <w:szCs w:val="22"/>
              </w:rPr>
            </w:pPr>
            <w:r w:rsidRPr="00564FEA">
              <w:rPr>
                <w:color w:val="000000"/>
                <w:sz w:val="22"/>
                <w:szCs w:val="22"/>
              </w:rPr>
              <w:t>8 598,4</w:t>
            </w:r>
          </w:p>
        </w:tc>
        <w:tc>
          <w:tcPr>
            <w:tcW w:w="1220" w:type="dxa"/>
            <w:tcBorders>
              <w:top w:val="nil"/>
              <w:left w:val="nil"/>
              <w:bottom w:val="single" w:sz="8" w:space="0" w:color="000000"/>
              <w:right w:val="single" w:sz="8" w:space="0" w:color="000000"/>
            </w:tcBorders>
            <w:shd w:val="clear" w:color="auto" w:fill="auto"/>
            <w:vAlign w:val="center"/>
            <w:hideMark/>
          </w:tcPr>
          <w:p w14:paraId="1A22F42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9FD0B9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BB2FCD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C99D10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3F4604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11EEEF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AC366A3" w14:textId="77777777" w:rsidR="00564FEA" w:rsidRPr="00564FEA" w:rsidRDefault="00564FEA" w:rsidP="00564FEA">
            <w:pPr>
              <w:jc w:val="right"/>
              <w:rPr>
                <w:color w:val="000000"/>
                <w:sz w:val="22"/>
                <w:szCs w:val="22"/>
              </w:rPr>
            </w:pPr>
            <w:r w:rsidRPr="00564FEA">
              <w:rPr>
                <w:color w:val="000000"/>
                <w:sz w:val="22"/>
                <w:szCs w:val="22"/>
              </w:rPr>
              <w:t>8 598,4</w:t>
            </w:r>
          </w:p>
        </w:tc>
      </w:tr>
      <w:tr w:rsidR="00564FEA" w:rsidRPr="00564FEA" w14:paraId="494E7125"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7C1692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1EB05CE" w14:textId="77777777" w:rsidR="00564FEA" w:rsidRPr="00564FEA" w:rsidRDefault="00564FEA" w:rsidP="00564FEA">
            <w:pPr>
              <w:jc w:val="right"/>
              <w:rPr>
                <w:color w:val="000000"/>
                <w:sz w:val="22"/>
                <w:szCs w:val="22"/>
              </w:rPr>
            </w:pPr>
            <w:r w:rsidRPr="00564FEA">
              <w:rPr>
                <w:color w:val="000000"/>
                <w:sz w:val="22"/>
                <w:szCs w:val="22"/>
              </w:rPr>
              <w:t>569 253,6</w:t>
            </w:r>
          </w:p>
        </w:tc>
        <w:tc>
          <w:tcPr>
            <w:tcW w:w="1220" w:type="dxa"/>
            <w:tcBorders>
              <w:top w:val="nil"/>
              <w:left w:val="nil"/>
              <w:bottom w:val="single" w:sz="8" w:space="0" w:color="000000"/>
              <w:right w:val="single" w:sz="8" w:space="0" w:color="000000"/>
            </w:tcBorders>
            <w:shd w:val="clear" w:color="auto" w:fill="auto"/>
            <w:vAlign w:val="center"/>
            <w:hideMark/>
          </w:tcPr>
          <w:p w14:paraId="104AA27B" w14:textId="77777777" w:rsidR="00564FEA" w:rsidRPr="00564FEA" w:rsidRDefault="00564FEA" w:rsidP="00564FEA">
            <w:pPr>
              <w:jc w:val="right"/>
              <w:rPr>
                <w:color w:val="000000"/>
                <w:sz w:val="22"/>
                <w:szCs w:val="22"/>
              </w:rPr>
            </w:pPr>
            <w:r w:rsidRPr="00564FEA">
              <w:rPr>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1A47F8B7" w14:textId="77777777" w:rsidR="00564FEA" w:rsidRPr="00564FEA" w:rsidRDefault="00564FEA" w:rsidP="00564FEA">
            <w:pPr>
              <w:jc w:val="right"/>
              <w:rPr>
                <w:color w:val="000000"/>
                <w:sz w:val="22"/>
                <w:szCs w:val="22"/>
              </w:rPr>
            </w:pPr>
            <w:r w:rsidRPr="00564FEA">
              <w:rPr>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561D4884" w14:textId="77777777" w:rsidR="00564FEA" w:rsidRPr="00564FEA" w:rsidRDefault="00564FEA" w:rsidP="00564FEA">
            <w:pPr>
              <w:jc w:val="right"/>
              <w:rPr>
                <w:color w:val="000000"/>
                <w:sz w:val="22"/>
                <w:szCs w:val="22"/>
              </w:rPr>
            </w:pPr>
            <w:r w:rsidRPr="00564FEA">
              <w:rPr>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3C73C718" w14:textId="77777777" w:rsidR="00564FEA" w:rsidRPr="00564FEA" w:rsidRDefault="00564FEA" w:rsidP="00564FEA">
            <w:pPr>
              <w:jc w:val="right"/>
              <w:rPr>
                <w:color w:val="000000"/>
                <w:sz w:val="22"/>
                <w:szCs w:val="22"/>
              </w:rPr>
            </w:pPr>
            <w:r w:rsidRPr="00564FEA">
              <w:rPr>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40A9C713" w14:textId="77777777" w:rsidR="00564FEA" w:rsidRPr="00564FEA" w:rsidRDefault="00564FEA" w:rsidP="00564FEA">
            <w:pPr>
              <w:jc w:val="right"/>
              <w:rPr>
                <w:color w:val="000000"/>
                <w:sz w:val="22"/>
                <w:szCs w:val="22"/>
              </w:rPr>
            </w:pPr>
            <w:r w:rsidRPr="00564FEA">
              <w:rPr>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4C46F832" w14:textId="77777777" w:rsidR="00564FEA" w:rsidRPr="00564FEA" w:rsidRDefault="00564FEA" w:rsidP="00564FEA">
            <w:pPr>
              <w:jc w:val="right"/>
              <w:rPr>
                <w:color w:val="000000"/>
                <w:sz w:val="22"/>
                <w:szCs w:val="22"/>
              </w:rPr>
            </w:pPr>
            <w:r w:rsidRPr="00564FEA">
              <w:rPr>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59AC7D44" w14:textId="77777777" w:rsidR="00564FEA" w:rsidRPr="00564FEA" w:rsidRDefault="00564FEA" w:rsidP="00564FEA">
            <w:pPr>
              <w:jc w:val="right"/>
              <w:rPr>
                <w:color w:val="000000"/>
                <w:sz w:val="22"/>
                <w:szCs w:val="22"/>
              </w:rPr>
            </w:pPr>
            <w:r w:rsidRPr="00564FEA">
              <w:rPr>
                <w:color w:val="000000"/>
                <w:sz w:val="22"/>
                <w:szCs w:val="22"/>
              </w:rPr>
              <w:t>894 307,2</w:t>
            </w:r>
          </w:p>
        </w:tc>
      </w:tr>
      <w:tr w:rsidR="00564FEA" w:rsidRPr="00564FEA" w14:paraId="6069022B" w14:textId="77777777" w:rsidTr="00564FEA">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6157714E" w14:textId="77777777" w:rsidR="00564FEA" w:rsidRPr="00564FEA" w:rsidRDefault="00564FEA" w:rsidP="00564FEA">
            <w:pPr>
              <w:jc w:val="both"/>
              <w:rPr>
                <w:color w:val="000000"/>
                <w:sz w:val="22"/>
                <w:szCs w:val="22"/>
              </w:rPr>
            </w:pPr>
            <w:r w:rsidRPr="00564FEA">
              <w:rPr>
                <w:color w:val="000000"/>
                <w:sz w:val="22"/>
                <w:szCs w:val="22"/>
              </w:rPr>
              <w:t>объем налоговых расходов (справочно)</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2A2A78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5010ED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4A2A45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E88A3AF"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AFC3C0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997AF0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B21D13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B65187B" w14:textId="77777777" w:rsidR="00564FEA" w:rsidRPr="00564FEA" w:rsidRDefault="00564FEA" w:rsidP="00564FEA">
            <w:pPr>
              <w:jc w:val="right"/>
              <w:rPr>
                <w:color w:val="000000"/>
                <w:sz w:val="22"/>
                <w:szCs w:val="22"/>
              </w:rPr>
            </w:pPr>
            <w:r w:rsidRPr="00564FEA">
              <w:rPr>
                <w:color w:val="000000"/>
                <w:sz w:val="22"/>
                <w:szCs w:val="22"/>
              </w:rPr>
              <w:t>0,0</w:t>
            </w:r>
          </w:p>
        </w:tc>
      </w:tr>
      <w:tr w:rsidR="00564FEA" w:rsidRPr="00564FEA" w14:paraId="0B2D59F0"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37852382" w14:textId="77777777" w:rsidR="00564FEA" w:rsidRPr="00564FEA" w:rsidRDefault="00564FEA" w:rsidP="00564FEA">
            <w:pPr>
              <w:jc w:val="both"/>
              <w:rPr>
                <w:color w:val="000000"/>
                <w:sz w:val="22"/>
                <w:szCs w:val="22"/>
              </w:rPr>
            </w:pPr>
            <w:r w:rsidRPr="00564FEA">
              <w:rPr>
                <w:color w:val="000000"/>
                <w:sz w:val="22"/>
                <w:szCs w:val="22"/>
              </w:rPr>
              <w:t>1</w:t>
            </w:r>
            <w:r w:rsidRPr="00564FEA">
              <w:rPr>
                <w:b/>
                <w:bCs/>
                <w:color w:val="000000"/>
                <w:sz w:val="22"/>
                <w:szCs w:val="22"/>
              </w:rPr>
              <w:t>.1.Муниципальный проект «Строительство (реконструкция) объектов образование»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9AFFDAF" w14:textId="77777777" w:rsidR="00564FEA" w:rsidRPr="00564FEA" w:rsidRDefault="00564FEA" w:rsidP="00564FEA">
            <w:pPr>
              <w:jc w:val="right"/>
              <w:rPr>
                <w:b/>
                <w:bCs/>
                <w:color w:val="000000"/>
                <w:sz w:val="22"/>
                <w:szCs w:val="22"/>
              </w:rPr>
            </w:pPr>
            <w:r w:rsidRPr="00564FEA">
              <w:rPr>
                <w:b/>
                <w:bCs/>
                <w:color w:val="000000"/>
                <w:sz w:val="22"/>
                <w:szCs w:val="22"/>
              </w:rPr>
              <w:t>9 358,9</w:t>
            </w:r>
          </w:p>
        </w:tc>
        <w:tc>
          <w:tcPr>
            <w:tcW w:w="1220" w:type="dxa"/>
            <w:tcBorders>
              <w:top w:val="nil"/>
              <w:left w:val="nil"/>
              <w:bottom w:val="single" w:sz="8" w:space="0" w:color="000000"/>
              <w:right w:val="single" w:sz="8" w:space="0" w:color="000000"/>
            </w:tcBorders>
            <w:shd w:val="clear" w:color="auto" w:fill="auto"/>
            <w:vAlign w:val="center"/>
            <w:hideMark/>
          </w:tcPr>
          <w:p w14:paraId="3FA3D2AE"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AD62838"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4D1990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7E778BC"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60F6EB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916E84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ED8B890" w14:textId="77777777" w:rsidR="00564FEA" w:rsidRPr="00564FEA" w:rsidRDefault="00564FEA" w:rsidP="00564FEA">
            <w:pPr>
              <w:jc w:val="right"/>
              <w:rPr>
                <w:b/>
                <w:bCs/>
                <w:color w:val="000000"/>
                <w:sz w:val="22"/>
                <w:szCs w:val="22"/>
              </w:rPr>
            </w:pPr>
            <w:r w:rsidRPr="00564FEA">
              <w:rPr>
                <w:b/>
                <w:bCs/>
                <w:color w:val="000000"/>
                <w:sz w:val="22"/>
                <w:szCs w:val="22"/>
              </w:rPr>
              <w:t>9 358,9</w:t>
            </w:r>
          </w:p>
        </w:tc>
      </w:tr>
      <w:tr w:rsidR="00564FEA" w:rsidRPr="00564FEA" w14:paraId="04C3ABE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5DFF5C5"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BE47F80" w14:textId="77777777" w:rsidR="00564FEA" w:rsidRPr="00564FEA" w:rsidRDefault="00564FEA" w:rsidP="00564FEA">
            <w:pPr>
              <w:jc w:val="right"/>
              <w:rPr>
                <w:color w:val="000000"/>
                <w:sz w:val="22"/>
                <w:szCs w:val="22"/>
              </w:rPr>
            </w:pPr>
            <w:r w:rsidRPr="00564FEA">
              <w:rPr>
                <w:color w:val="000000"/>
                <w:sz w:val="22"/>
                <w:szCs w:val="22"/>
              </w:rPr>
              <w:t>9 358,9</w:t>
            </w:r>
          </w:p>
        </w:tc>
        <w:tc>
          <w:tcPr>
            <w:tcW w:w="1220" w:type="dxa"/>
            <w:tcBorders>
              <w:top w:val="nil"/>
              <w:left w:val="nil"/>
              <w:bottom w:val="single" w:sz="8" w:space="0" w:color="000000"/>
              <w:right w:val="single" w:sz="8" w:space="0" w:color="000000"/>
            </w:tcBorders>
            <w:shd w:val="clear" w:color="auto" w:fill="auto"/>
            <w:vAlign w:val="center"/>
            <w:hideMark/>
          </w:tcPr>
          <w:p w14:paraId="67FC31C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10EAF2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B6261C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84DFDBD"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30C0B7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020728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7D58106" w14:textId="77777777" w:rsidR="00564FEA" w:rsidRPr="00564FEA" w:rsidRDefault="00564FEA" w:rsidP="00564FEA">
            <w:pPr>
              <w:jc w:val="right"/>
              <w:rPr>
                <w:color w:val="000000"/>
                <w:sz w:val="22"/>
                <w:szCs w:val="22"/>
              </w:rPr>
            </w:pPr>
            <w:r w:rsidRPr="00564FEA">
              <w:rPr>
                <w:color w:val="000000"/>
                <w:sz w:val="22"/>
                <w:szCs w:val="22"/>
              </w:rPr>
              <w:t>9 358,9</w:t>
            </w:r>
          </w:p>
        </w:tc>
      </w:tr>
      <w:tr w:rsidR="00564FEA" w:rsidRPr="00564FEA" w14:paraId="0FE87B8B"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61A7A0C0" w14:textId="77777777" w:rsidR="00564FEA" w:rsidRPr="00564FEA" w:rsidRDefault="00564FEA" w:rsidP="00564FEA">
            <w:pPr>
              <w:jc w:val="both"/>
              <w:rPr>
                <w:color w:val="000000"/>
                <w:sz w:val="22"/>
                <w:szCs w:val="22"/>
              </w:rPr>
            </w:pPr>
            <w:r w:rsidRPr="00564FEA">
              <w:rPr>
                <w:color w:val="000000"/>
                <w:sz w:val="22"/>
                <w:szCs w:val="22"/>
              </w:rPr>
              <w:lastRenderedPageBreak/>
              <w:t>1.1.1 Мероприятие (результат) «Строительство ливневой канализации здания, расположенного по адресу: д. Вата, ул. Лесная, д.36 («МБОУ «Ватинская ОСШ»)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6CED70A" w14:textId="77777777" w:rsidR="00564FEA" w:rsidRPr="00564FEA" w:rsidRDefault="00564FEA" w:rsidP="00564FEA">
            <w:pPr>
              <w:jc w:val="right"/>
              <w:rPr>
                <w:color w:val="000000"/>
                <w:sz w:val="22"/>
                <w:szCs w:val="22"/>
              </w:rPr>
            </w:pPr>
            <w:r w:rsidRPr="00564FEA">
              <w:rPr>
                <w:color w:val="000000"/>
                <w:sz w:val="22"/>
                <w:szCs w:val="22"/>
              </w:rPr>
              <w:t>9 358,9</w:t>
            </w:r>
          </w:p>
        </w:tc>
        <w:tc>
          <w:tcPr>
            <w:tcW w:w="1220" w:type="dxa"/>
            <w:tcBorders>
              <w:top w:val="nil"/>
              <w:left w:val="nil"/>
              <w:bottom w:val="single" w:sz="8" w:space="0" w:color="000000"/>
              <w:right w:val="single" w:sz="8" w:space="0" w:color="000000"/>
            </w:tcBorders>
            <w:shd w:val="clear" w:color="auto" w:fill="auto"/>
            <w:vAlign w:val="center"/>
            <w:hideMark/>
          </w:tcPr>
          <w:p w14:paraId="781C8D0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A5BED4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3AAE0F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D85164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5B59F7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3B3EFC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9035533" w14:textId="77777777" w:rsidR="00564FEA" w:rsidRPr="00564FEA" w:rsidRDefault="00564FEA" w:rsidP="00564FEA">
            <w:pPr>
              <w:jc w:val="right"/>
              <w:rPr>
                <w:color w:val="000000"/>
                <w:sz w:val="22"/>
                <w:szCs w:val="22"/>
              </w:rPr>
            </w:pPr>
            <w:r w:rsidRPr="00564FEA">
              <w:rPr>
                <w:color w:val="000000"/>
                <w:sz w:val="22"/>
                <w:szCs w:val="22"/>
              </w:rPr>
              <w:t>9 358,9</w:t>
            </w:r>
          </w:p>
        </w:tc>
      </w:tr>
      <w:tr w:rsidR="00564FEA" w:rsidRPr="00564FEA" w14:paraId="7E8F292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4D83A44"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6403A70" w14:textId="77777777" w:rsidR="00564FEA" w:rsidRPr="00564FEA" w:rsidRDefault="00564FEA" w:rsidP="00564FEA">
            <w:pPr>
              <w:jc w:val="right"/>
              <w:rPr>
                <w:color w:val="000000"/>
                <w:sz w:val="22"/>
                <w:szCs w:val="22"/>
              </w:rPr>
            </w:pPr>
            <w:r w:rsidRPr="00564FEA">
              <w:rPr>
                <w:color w:val="000000"/>
                <w:sz w:val="22"/>
                <w:szCs w:val="22"/>
              </w:rPr>
              <w:t>9 358,9</w:t>
            </w:r>
          </w:p>
        </w:tc>
        <w:tc>
          <w:tcPr>
            <w:tcW w:w="1220" w:type="dxa"/>
            <w:tcBorders>
              <w:top w:val="nil"/>
              <w:left w:val="nil"/>
              <w:bottom w:val="single" w:sz="8" w:space="0" w:color="000000"/>
              <w:right w:val="single" w:sz="8" w:space="0" w:color="000000"/>
            </w:tcBorders>
            <w:shd w:val="clear" w:color="auto" w:fill="auto"/>
            <w:vAlign w:val="center"/>
            <w:hideMark/>
          </w:tcPr>
          <w:p w14:paraId="790EBE9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5B19F6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A3C633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9B7356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488BD5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CD53F73"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BEFEE21" w14:textId="77777777" w:rsidR="00564FEA" w:rsidRPr="00564FEA" w:rsidRDefault="00564FEA" w:rsidP="00564FEA">
            <w:pPr>
              <w:jc w:val="right"/>
              <w:rPr>
                <w:color w:val="000000"/>
                <w:sz w:val="22"/>
                <w:szCs w:val="22"/>
              </w:rPr>
            </w:pPr>
            <w:r w:rsidRPr="00564FEA">
              <w:rPr>
                <w:color w:val="000000"/>
                <w:sz w:val="22"/>
                <w:szCs w:val="22"/>
              </w:rPr>
              <w:t>9 358,9</w:t>
            </w:r>
          </w:p>
        </w:tc>
      </w:tr>
      <w:tr w:rsidR="00564FEA" w:rsidRPr="00564FEA" w14:paraId="21A52397"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552B7E3C" w14:textId="77777777" w:rsidR="00564FEA" w:rsidRPr="00564FEA" w:rsidRDefault="00564FEA" w:rsidP="00564FEA">
            <w:pPr>
              <w:jc w:val="both"/>
              <w:rPr>
                <w:b/>
                <w:bCs/>
                <w:color w:val="000000"/>
                <w:sz w:val="22"/>
                <w:szCs w:val="22"/>
              </w:rPr>
            </w:pPr>
            <w:r w:rsidRPr="00564FEA">
              <w:rPr>
                <w:b/>
                <w:bCs/>
                <w:color w:val="000000"/>
                <w:sz w:val="22"/>
                <w:szCs w:val="22"/>
              </w:rPr>
              <w:t>1.2.Комплекс процессных мероприятий «Капитальный и текущий ремонт объектов образования»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096AA61" w14:textId="77777777" w:rsidR="00564FEA" w:rsidRPr="00564FEA" w:rsidRDefault="00564FEA" w:rsidP="00564FEA">
            <w:pPr>
              <w:jc w:val="right"/>
              <w:rPr>
                <w:b/>
                <w:bCs/>
                <w:color w:val="000000"/>
                <w:sz w:val="22"/>
                <w:szCs w:val="22"/>
              </w:rPr>
            </w:pPr>
            <w:r w:rsidRPr="00564FEA">
              <w:rPr>
                <w:b/>
                <w:bCs/>
                <w:color w:val="000000"/>
                <w:sz w:val="22"/>
                <w:szCs w:val="22"/>
              </w:rPr>
              <w:t>54 070,2</w:t>
            </w:r>
          </w:p>
        </w:tc>
        <w:tc>
          <w:tcPr>
            <w:tcW w:w="1220" w:type="dxa"/>
            <w:tcBorders>
              <w:top w:val="nil"/>
              <w:left w:val="nil"/>
              <w:bottom w:val="single" w:sz="8" w:space="0" w:color="000000"/>
              <w:right w:val="single" w:sz="8" w:space="0" w:color="000000"/>
            </w:tcBorders>
            <w:shd w:val="clear" w:color="auto" w:fill="auto"/>
            <w:vAlign w:val="center"/>
            <w:hideMark/>
          </w:tcPr>
          <w:p w14:paraId="2F12F1E7"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4D6FA4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64BF5C1"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B1FD6A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F7A8542"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A56FEA1"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6735588" w14:textId="77777777" w:rsidR="00564FEA" w:rsidRPr="00564FEA" w:rsidRDefault="00564FEA" w:rsidP="00564FEA">
            <w:pPr>
              <w:jc w:val="right"/>
              <w:rPr>
                <w:b/>
                <w:bCs/>
                <w:color w:val="000000"/>
                <w:sz w:val="22"/>
                <w:szCs w:val="22"/>
              </w:rPr>
            </w:pPr>
            <w:r w:rsidRPr="00564FEA">
              <w:rPr>
                <w:b/>
                <w:bCs/>
                <w:color w:val="000000"/>
                <w:sz w:val="22"/>
                <w:szCs w:val="22"/>
              </w:rPr>
              <w:t>54 070,2</w:t>
            </w:r>
          </w:p>
        </w:tc>
      </w:tr>
      <w:tr w:rsidR="00564FEA" w:rsidRPr="00564FEA" w14:paraId="7BA7C2E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75321E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B47C6A0" w14:textId="77777777" w:rsidR="00564FEA" w:rsidRPr="00564FEA" w:rsidRDefault="00564FEA" w:rsidP="00564FEA">
            <w:pPr>
              <w:jc w:val="right"/>
              <w:rPr>
                <w:color w:val="000000"/>
                <w:sz w:val="22"/>
                <w:szCs w:val="22"/>
              </w:rPr>
            </w:pPr>
            <w:r w:rsidRPr="00564FEA">
              <w:rPr>
                <w:color w:val="000000"/>
                <w:sz w:val="22"/>
                <w:szCs w:val="22"/>
              </w:rPr>
              <w:t>54 070,2</w:t>
            </w:r>
          </w:p>
        </w:tc>
        <w:tc>
          <w:tcPr>
            <w:tcW w:w="1220" w:type="dxa"/>
            <w:tcBorders>
              <w:top w:val="nil"/>
              <w:left w:val="nil"/>
              <w:bottom w:val="single" w:sz="8" w:space="0" w:color="000000"/>
              <w:right w:val="single" w:sz="8" w:space="0" w:color="000000"/>
            </w:tcBorders>
            <w:shd w:val="clear" w:color="auto" w:fill="auto"/>
            <w:vAlign w:val="center"/>
            <w:hideMark/>
          </w:tcPr>
          <w:p w14:paraId="7B9BB4B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F70294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CECFC3D"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A95696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0F98BED"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079F87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23CA58C" w14:textId="77777777" w:rsidR="00564FEA" w:rsidRPr="00564FEA" w:rsidRDefault="00564FEA" w:rsidP="00564FEA">
            <w:pPr>
              <w:jc w:val="right"/>
              <w:rPr>
                <w:color w:val="000000"/>
                <w:sz w:val="22"/>
                <w:szCs w:val="22"/>
              </w:rPr>
            </w:pPr>
            <w:r w:rsidRPr="00564FEA">
              <w:rPr>
                <w:color w:val="000000"/>
                <w:sz w:val="22"/>
                <w:szCs w:val="22"/>
              </w:rPr>
              <w:t>54 070,2</w:t>
            </w:r>
          </w:p>
        </w:tc>
      </w:tr>
      <w:tr w:rsidR="00564FEA" w:rsidRPr="00564FEA" w14:paraId="6564FFBF"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6DEDDA7B" w14:textId="77777777" w:rsidR="00564FEA" w:rsidRPr="00564FEA" w:rsidRDefault="00564FEA" w:rsidP="00564FEA">
            <w:pPr>
              <w:jc w:val="both"/>
              <w:rPr>
                <w:color w:val="000000"/>
                <w:sz w:val="22"/>
                <w:szCs w:val="22"/>
              </w:rPr>
            </w:pPr>
            <w:r w:rsidRPr="00564FEA">
              <w:rPr>
                <w:color w:val="000000"/>
                <w:sz w:val="22"/>
                <w:szCs w:val="22"/>
              </w:rPr>
              <w:t>1.2.1 Мероприятие (результат) «Выполнены проектные работы  здания школы на 100 мест с детским садом на 45 мест, расположенного по адресу: с. Корлики ул. Дружбы, д.2а (МБОУ «Корликовская ОСШ»)"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8E39F89" w14:textId="77777777" w:rsidR="00564FEA" w:rsidRPr="00564FEA" w:rsidRDefault="00564FEA" w:rsidP="00564FEA">
            <w:pPr>
              <w:jc w:val="right"/>
              <w:rPr>
                <w:color w:val="000000"/>
                <w:sz w:val="22"/>
                <w:szCs w:val="22"/>
              </w:rPr>
            </w:pPr>
            <w:r w:rsidRPr="00564FEA">
              <w:rPr>
                <w:color w:val="000000"/>
                <w:sz w:val="22"/>
                <w:szCs w:val="22"/>
              </w:rPr>
              <w:t>3 500,0</w:t>
            </w:r>
          </w:p>
        </w:tc>
        <w:tc>
          <w:tcPr>
            <w:tcW w:w="1220" w:type="dxa"/>
            <w:tcBorders>
              <w:top w:val="nil"/>
              <w:left w:val="nil"/>
              <w:bottom w:val="single" w:sz="8" w:space="0" w:color="000000"/>
              <w:right w:val="single" w:sz="8" w:space="0" w:color="000000"/>
            </w:tcBorders>
            <w:shd w:val="clear" w:color="auto" w:fill="auto"/>
            <w:vAlign w:val="center"/>
            <w:hideMark/>
          </w:tcPr>
          <w:p w14:paraId="2F6C388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5C1E3F1"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A527E4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9C3289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EF8BE3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7A5EE8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3BD0490" w14:textId="77777777" w:rsidR="00564FEA" w:rsidRPr="00564FEA" w:rsidRDefault="00564FEA" w:rsidP="00564FEA">
            <w:pPr>
              <w:jc w:val="right"/>
              <w:rPr>
                <w:color w:val="000000"/>
                <w:sz w:val="22"/>
                <w:szCs w:val="22"/>
              </w:rPr>
            </w:pPr>
            <w:r w:rsidRPr="00564FEA">
              <w:rPr>
                <w:color w:val="000000"/>
                <w:sz w:val="22"/>
                <w:szCs w:val="22"/>
              </w:rPr>
              <w:t>3 500,0</w:t>
            </w:r>
          </w:p>
        </w:tc>
      </w:tr>
      <w:tr w:rsidR="00564FEA" w:rsidRPr="00564FEA" w14:paraId="6ADDED12"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EB430C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1BF4B4F" w14:textId="77777777" w:rsidR="00564FEA" w:rsidRPr="00564FEA" w:rsidRDefault="00564FEA" w:rsidP="00564FEA">
            <w:pPr>
              <w:jc w:val="right"/>
              <w:rPr>
                <w:color w:val="000000"/>
                <w:sz w:val="22"/>
                <w:szCs w:val="22"/>
              </w:rPr>
            </w:pPr>
            <w:r w:rsidRPr="00564FEA">
              <w:rPr>
                <w:color w:val="000000"/>
                <w:sz w:val="22"/>
                <w:szCs w:val="22"/>
              </w:rPr>
              <w:t>3 500,0</w:t>
            </w:r>
          </w:p>
        </w:tc>
        <w:tc>
          <w:tcPr>
            <w:tcW w:w="1220" w:type="dxa"/>
            <w:tcBorders>
              <w:top w:val="nil"/>
              <w:left w:val="nil"/>
              <w:bottom w:val="single" w:sz="8" w:space="0" w:color="000000"/>
              <w:right w:val="single" w:sz="8" w:space="0" w:color="000000"/>
            </w:tcBorders>
            <w:shd w:val="clear" w:color="auto" w:fill="auto"/>
            <w:vAlign w:val="center"/>
            <w:hideMark/>
          </w:tcPr>
          <w:p w14:paraId="72B8DE7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93AF04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521334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5BA0AC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D3D680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7CC198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BFB183E" w14:textId="77777777" w:rsidR="00564FEA" w:rsidRPr="00564FEA" w:rsidRDefault="00564FEA" w:rsidP="00564FEA">
            <w:pPr>
              <w:jc w:val="right"/>
              <w:rPr>
                <w:color w:val="000000"/>
                <w:sz w:val="22"/>
                <w:szCs w:val="22"/>
              </w:rPr>
            </w:pPr>
            <w:r w:rsidRPr="00564FEA">
              <w:rPr>
                <w:color w:val="000000"/>
                <w:sz w:val="22"/>
                <w:szCs w:val="22"/>
              </w:rPr>
              <w:t>3 500,0</w:t>
            </w:r>
          </w:p>
        </w:tc>
      </w:tr>
      <w:tr w:rsidR="00564FEA" w:rsidRPr="00564FEA" w14:paraId="6A3C3E01" w14:textId="77777777" w:rsidTr="00564FEA">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5EDCB0C4" w14:textId="77777777" w:rsidR="00564FEA" w:rsidRPr="00564FEA" w:rsidRDefault="00564FEA" w:rsidP="00564FEA">
            <w:pPr>
              <w:jc w:val="both"/>
              <w:rPr>
                <w:color w:val="000000"/>
                <w:sz w:val="22"/>
                <w:szCs w:val="22"/>
              </w:rPr>
            </w:pPr>
            <w:r w:rsidRPr="00564FEA">
              <w:rPr>
                <w:color w:val="000000"/>
                <w:sz w:val="22"/>
                <w:szCs w:val="22"/>
              </w:rPr>
              <w:t>1.2.2 Мероприятие (результат) «Выполнен текущий ремонт помещение детского сада на 55 мест (детское дошкольное учреждение "Солнышко"), расположенного по адресу: п. Аган, ул. Лесная, д.10 (МБОУ «Аганская ОСШ»)"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3763854" w14:textId="77777777" w:rsidR="00564FEA" w:rsidRPr="00564FEA" w:rsidRDefault="00564FEA" w:rsidP="00564FEA">
            <w:pPr>
              <w:jc w:val="right"/>
              <w:rPr>
                <w:color w:val="000000"/>
                <w:sz w:val="22"/>
                <w:szCs w:val="22"/>
              </w:rPr>
            </w:pPr>
            <w:r w:rsidRPr="00564FEA">
              <w:rPr>
                <w:color w:val="000000"/>
                <w:sz w:val="22"/>
                <w:szCs w:val="22"/>
              </w:rPr>
              <w:t>3 829,4</w:t>
            </w:r>
          </w:p>
        </w:tc>
        <w:tc>
          <w:tcPr>
            <w:tcW w:w="1220" w:type="dxa"/>
            <w:tcBorders>
              <w:top w:val="nil"/>
              <w:left w:val="nil"/>
              <w:bottom w:val="single" w:sz="8" w:space="0" w:color="000000"/>
              <w:right w:val="single" w:sz="8" w:space="0" w:color="000000"/>
            </w:tcBorders>
            <w:shd w:val="clear" w:color="auto" w:fill="auto"/>
            <w:vAlign w:val="center"/>
            <w:hideMark/>
          </w:tcPr>
          <w:p w14:paraId="795BC24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0394735"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06D8A4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55DBCD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821C2FE"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2426A09"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8EA93FD" w14:textId="77777777" w:rsidR="00564FEA" w:rsidRPr="00564FEA" w:rsidRDefault="00564FEA" w:rsidP="00564FEA">
            <w:pPr>
              <w:jc w:val="right"/>
              <w:rPr>
                <w:color w:val="000000"/>
                <w:sz w:val="22"/>
                <w:szCs w:val="22"/>
              </w:rPr>
            </w:pPr>
            <w:r w:rsidRPr="00564FEA">
              <w:rPr>
                <w:color w:val="000000"/>
                <w:sz w:val="22"/>
                <w:szCs w:val="22"/>
              </w:rPr>
              <w:t>3 829,4</w:t>
            </w:r>
          </w:p>
        </w:tc>
      </w:tr>
      <w:tr w:rsidR="00564FEA" w:rsidRPr="00564FEA" w14:paraId="0907A41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423AF3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804A3D3" w14:textId="77777777" w:rsidR="00564FEA" w:rsidRPr="00564FEA" w:rsidRDefault="00564FEA" w:rsidP="00564FEA">
            <w:pPr>
              <w:jc w:val="right"/>
              <w:rPr>
                <w:color w:val="000000"/>
                <w:sz w:val="22"/>
                <w:szCs w:val="22"/>
              </w:rPr>
            </w:pPr>
            <w:r w:rsidRPr="00564FEA">
              <w:rPr>
                <w:color w:val="000000"/>
                <w:sz w:val="22"/>
                <w:szCs w:val="22"/>
              </w:rPr>
              <w:t>3 829,4</w:t>
            </w:r>
          </w:p>
        </w:tc>
        <w:tc>
          <w:tcPr>
            <w:tcW w:w="1220" w:type="dxa"/>
            <w:tcBorders>
              <w:top w:val="nil"/>
              <w:left w:val="nil"/>
              <w:bottom w:val="single" w:sz="8" w:space="0" w:color="000000"/>
              <w:right w:val="single" w:sz="8" w:space="0" w:color="000000"/>
            </w:tcBorders>
            <w:shd w:val="clear" w:color="auto" w:fill="auto"/>
            <w:vAlign w:val="center"/>
            <w:hideMark/>
          </w:tcPr>
          <w:p w14:paraId="350D91E5"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4A2D98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67FF9F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6A658F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6AFF7D0"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7C2B89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4310E8B" w14:textId="77777777" w:rsidR="00564FEA" w:rsidRPr="00564FEA" w:rsidRDefault="00564FEA" w:rsidP="00564FEA">
            <w:pPr>
              <w:jc w:val="right"/>
              <w:rPr>
                <w:color w:val="000000"/>
                <w:sz w:val="22"/>
                <w:szCs w:val="22"/>
              </w:rPr>
            </w:pPr>
            <w:r w:rsidRPr="00564FEA">
              <w:rPr>
                <w:color w:val="000000"/>
                <w:sz w:val="22"/>
                <w:szCs w:val="22"/>
              </w:rPr>
              <w:t>3 829,4</w:t>
            </w:r>
          </w:p>
        </w:tc>
      </w:tr>
      <w:tr w:rsidR="00564FEA" w:rsidRPr="00564FEA" w14:paraId="2500F379" w14:textId="77777777" w:rsidTr="00564FEA">
        <w:trPr>
          <w:trHeight w:val="2148"/>
        </w:trPr>
        <w:tc>
          <w:tcPr>
            <w:tcW w:w="3620" w:type="dxa"/>
            <w:tcBorders>
              <w:top w:val="nil"/>
              <w:left w:val="single" w:sz="8" w:space="0" w:color="000000"/>
              <w:bottom w:val="single" w:sz="8" w:space="0" w:color="000000"/>
              <w:right w:val="nil"/>
            </w:tcBorders>
            <w:shd w:val="clear" w:color="auto" w:fill="auto"/>
            <w:vAlign w:val="center"/>
            <w:hideMark/>
          </w:tcPr>
          <w:p w14:paraId="052FE087" w14:textId="77777777" w:rsidR="00564FEA" w:rsidRPr="00564FEA" w:rsidRDefault="00564FEA" w:rsidP="00564FEA">
            <w:pPr>
              <w:jc w:val="both"/>
              <w:rPr>
                <w:color w:val="000000"/>
                <w:sz w:val="22"/>
                <w:szCs w:val="22"/>
              </w:rPr>
            </w:pPr>
            <w:r w:rsidRPr="00564FEA">
              <w:rPr>
                <w:color w:val="000000"/>
                <w:sz w:val="22"/>
                <w:szCs w:val="22"/>
              </w:rPr>
              <w:t>1.2.3 Мероприятие (результат) «Выполнен капитальный ремонт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8C5556A" w14:textId="77777777" w:rsidR="00564FEA" w:rsidRPr="00564FEA" w:rsidRDefault="00564FEA" w:rsidP="00564FEA">
            <w:pPr>
              <w:jc w:val="right"/>
              <w:rPr>
                <w:color w:val="000000"/>
                <w:sz w:val="22"/>
                <w:szCs w:val="22"/>
              </w:rPr>
            </w:pPr>
            <w:r w:rsidRPr="00564FEA">
              <w:rPr>
                <w:color w:val="000000"/>
                <w:sz w:val="22"/>
                <w:szCs w:val="22"/>
              </w:rPr>
              <w:t>12 195,7</w:t>
            </w:r>
          </w:p>
        </w:tc>
        <w:tc>
          <w:tcPr>
            <w:tcW w:w="1220" w:type="dxa"/>
            <w:tcBorders>
              <w:top w:val="nil"/>
              <w:left w:val="nil"/>
              <w:bottom w:val="single" w:sz="8" w:space="0" w:color="000000"/>
              <w:right w:val="single" w:sz="8" w:space="0" w:color="000000"/>
            </w:tcBorders>
            <w:shd w:val="clear" w:color="auto" w:fill="auto"/>
            <w:vAlign w:val="center"/>
            <w:hideMark/>
          </w:tcPr>
          <w:p w14:paraId="656A8A1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340723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A6B7ED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8EE523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9D55D8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971D17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E7CCE3E" w14:textId="77777777" w:rsidR="00564FEA" w:rsidRPr="00564FEA" w:rsidRDefault="00564FEA" w:rsidP="00564FEA">
            <w:pPr>
              <w:jc w:val="right"/>
              <w:rPr>
                <w:color w:val="000000"/>
                <w:sz w:val="22"/>
                <w:szCs w:val="22"/>
              </w:rPr>
            </w:pPr>
            <w:r w:rsidRPr="00564FEA">
              <w:rPr>
                <w:color w:val="000000"/>
                <w:sz w:val="22"/>
                <w:szCs w:val="22"/>
              </w:rPr>
              <w:t>12 195,7</w:t>
            </w:r>
          </w:p>
        </w:tc>
      </w:tr>
      <w:tr w:rsidR="00564FEA" w:rsidRPr="00564FEA" w14:paraId="0374456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0891F5B" w14:textId="77777777" w:rsidR="00564FEA" w:rsidRPr="00564FEA" w:rsidRDefault="00564FEA" w:rsidP="00564FEA">
            <w:pPr>
              <w:jc w:val="both"/>
              <w:rPr>
                <w:color w:val="000000"/>
                <w:sz w:val="22"/>
                <w:szCs w:val="22"/>
              </w:rPr>
            </w:pPr>
            <w:r w:rsidRPr="00564FEA">
              <w:rPr>
                <w:color w:val="000000"/>
                <w:sz w:val="22"/>
                <w:szCs w:val="22"/>
              </w:rPr>
              <w:lastRenderedPageBreak/>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784BAF5" w14:textId="77777777" w:rsidR="00564FEA" w:rsidRPr="00564FEA" w:rsidRDefault="00564FEA" w:rsidP="00564FEA">
            <w:pPr>
              <w:jc w:val="right"/>
              <w:rPr>
                <w:color w:val="000000"/>
                <w:sz w:val="22"/>
                <w:szCs w:val="22"/>
              </w:rPr>
            </w:pPr>
            <w:r w:rsidRPr="00564FEA">
              <w:rPr>
                <w:color w:val="000000"/>
                <w:sz w:val="22"/>
                <w:szCs w:val="22"/>
              </w:rPr>
              <w:t>12 195,7</w:t>
            </w:r>
          </w:p>
        </w:tc>
        <w:tc>
          <w:tcPr>
            <w:tcW w:w="1220" w:type="dxa"/>
            <w:tcBorders>
              <w:top w:val="nil"/>
              <w:left w:val="nil"/>
              <w:bottom w:val="single" w:sz="8" w:space="0" w:color="000000"/>
              <w:right w:val="single" w:sz="8" w:space="0" w:color="000000"/>
            </w:tcBorders>
            <w:shd w:val="clear" w:color="auto" w:fill="auto"/>
            <w:vAlign w:val="center"/>
            <w:hideMark/>
          </w:tcPr>
          <w:p w14:paraId="5A04F4C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B2EB9A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A95FDB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732FD1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A25451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2D91B8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E01505A" w14:textId="77777777" w:rsidR="00564FEA" w:rsidRPr="00564FEA" w:rsidRDefault="00564FEA" w:rsidP="00564FEA">
            <w:pPr>
              <w:jc w:val="right"/>
              <w:rPr>
                <w:color w:val="000000"/>
                <w:sz w:val="22"/>
                <w:szCs w:val="22"/>
              </w:rPr>
            </w:pPr>
            <w:r w:rsidRPr="00564FEA">
              <w:rPr>
                <w:color w:val="000000"/>
                <w:sz w:val="22"/>
                <w:szCs w:val="22"/>
              </w:rPr>
              <w:t>12 195,7</w:t>
            </w:r>
          </w:p>
        </w:tc>
      </w:tr>
      <w:tr w:rsidR="00564FEA" w:rsidRPr="00564FEA" w14:paraId="6665B750"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1E97E09B" w14:textId="77777777" w:rsidR="00564FEA" w:rsidRPr="00564FEA" w:rsidRDefault="00564FEA" w:rsidP="00564FEA">
            <w:pPr>
              <w:jc w:val="both"/>
              <w:rPr>
                <w:color w:val="000000"/>
                <w:sz w:val="22"/>
                <w:szCs w:val="22"/>
              </w:rPr>
            </w:pPr>
            <w:r w:rsidRPr="00564FEA">
              <w:rPr>
                <w:color w:val="000000"/>
                <w:sz w:val="22"/>
                <w:szCs w:val="22"/>
              </w:rPr>
              <w:t>1.2.4 Мероприятие (результат) «Выполнен капитальный ремонт объекта МБОУ «Чехломеевская ОШ» в д. Чехломей»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3905FC4" w14:textId="77777777" w:rsidR="00564FEA" w:rsidRPr="00564FEA" w:rsidRDefault="00564FEA" w:rsidP="00564FEA">
            <w:pPr>
              <w:jc w:val="right"/>
              <w:rPr>
                <w:color w:val="000000"/>
                <w:sz w:val="22"/>
                <w:szCs w:val="22"/>
              </w:rPr>
            </w:pPr>
            <w:r w:rsidRPr="00564FEA">
              <w:rPr>
                <w:color w:val="000000"/>
                <w:sz w:val="22"/>
                <w:szCs w:val="22"/>
              </w:rPr>
              <w:t>5 025,4</w:t>
            </w:r>
          </w:p>
        </w:tc>
        <w:tc>
          <w:tcPr>
            <w:tcW w:w="1220" w:type="dxa"/>
            <w:tcBorders>
              <w:top w:val="nil"/>
              <w:left w:val="nil"/>
              <w:bottom w:val="single" w:sz="8" w:space="0" w:color="000000"/>
              <w:right w:val="single" w:sz="8" w:space="0" w:color="000000"/>
            </w:tcBorders>
            <w:shd w:val="clear" w:color="auto" w:fill="auto"/>
            <w:vAlign w:val="center"/>
            <w:hideMark/>
          </w:tcPr>
          <w:p w14:paraId="14B6CAA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3894A7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4F9F93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4D9975C"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A904DA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CFF15F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0F9B370" w14:textId="77777777" w:rsidR="00564FEA" w:rsidRPr="00564FEA" w:rsidRDefault="00564FEA" w:rsidP="00564FEA">
            <w:pPr>
              <w:jc w:val="right"/>
              <w:rPr>
                <w:color w:val="000000"/>
                <w:sz w:val="22"/>
                <w:szCs w:val="22"/>
              </w:rPr>
            </w:pPr>
            <w:r w:rsidRPr="00564FEA">
              <w:rPr>
                <w:color w:val="000000"/>
                <w:sz w:val="22"/>
                <w:szCs w:val="22"/>
              </w:rPr>
              <w:t>5 025,4</w:t>
            </w:r>
          </w:p>
        </w:tc>
      </w:tr>
      <w:tr w:rsidR="00564FEA" w:rsidRPr="00564FEA" w14:paraId="2AECE05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73659EB"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B246EC1" w14:textId="77777777" w:rsidR="00564FEA" w:rsidRPr="00564FEA" w:rsidRDefault="00564FEA" w:rsidP="00564FEA">
            <w:pPr>
              <w:jc w:val="right"/>
              <w:rPr>
                <w:color w:val="000000"/>
                <w:sz w:val="22"/>
                <w:szCs w:val="22"/>
              </w:rPr>
            </w:pPr>
            <w:r w:rsidRPr="00564FEA">
              <w:rPr>
                <w:color w:val="000000"/>
                <w:sz w:val="22"/>
                <w:szCs w:val="22"/>
              </w:rPr>
              <w:t>5 025,4</w:t>
            </w:r>
          </w:p>
        </w:tc>
        <w:tc>
          <w:tcPr>
            <w:tcW w:w="1220" w:type="dxa"/>
            <w:tcBorders>
              <w:top w:val="nil"/>
              <w:left w:val="nil"/>
              <w:bottom w:val="single" w:sz="8" w:space="0" w:color="000000"/>
              <w:right w:val="single" w:sz="8" w:space="0" w:color="000000"/>
            </w:tcBorders>
            <w:shd w:val="clear" w:color="auto" w:fill="auto"/>
            <w:vAlign w:val="center"/>
            <w:hideMark/>
          </w:tcPr>
          <w:p w14:paraId="2FB9A88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083D2D0"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C3B21C5"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38B62D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55C13C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870415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5878457" w14:textId="77777777" w:rsidR="00564FEA" w:rsidRPr="00564FEA" w:rsidRDefault="00564FEA" w:rsidP="00564FEA">
            <w:pPr>
              <w:jc w:val="right"/>
              <w:rPr>
                <w:color w:val="000000"/>
                <w:sz w:val="22"/>
                <w:szCs w:val="22"/>
              </w:rPr>
            </w:pPr>
            <w:r w:rsidRPr="00564FEA">
              <w:rPr>
                <w:color w:val="000000"/>
                <w:sz w:val="22"/>
                <w:szCs w:val="22"/>
              </w:rPr>
              <w:t>5 025,4</w:t>
            </w:r>
          </w:p>
        </w:tc>
      </w:tr>
      <w:tr w:rsidR="00564FEA" w:rsidRPr="00564FEA" w14:paraId="6AD73E53" w14:textId="77777777" w:rsidTr="00564FEA">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5C6812B2" w14:textId="77777777" w:rsidR="00564FEA" w:rsidRPr="00564FEA" w:rsidRDefault="00564FEA" w:rsidP="00564FEA">
            <w:pPr>
              <w:jc w:val="both"/>
              <w:rPr>
                <w:color w:val="000000"/>
                <w:sz w:val="22"/>
                <w:szCs w:val="22"/>
              </w:rPr>
            </w:pPr>
            <w:r w:rsidRPr="00564FEA">
              <w:rPr>
                <w:color w:val="000000"/>
                <w:sz w:val="22"/>
                <w:szCs w:val="22"/>
              </w:rPr>
              <w:t>1.2.5 Мероприятие (результат) «Выполнены проектные работы помещение детского сада здания дошкольного учреждения, расположенного по адресу: д. Вата, ул. Лесная д.36, пом.1002 (МБОУ «Ватинская ОСШ»)»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FA2185F" w14:textId="77777777" w:rsidR="00564FEA" w:rsidRPr="00564FEA" w:rsidRDefault="00564FEA" w:rsidP="00564FEA">
            <w:pPr>
              <w:jc w:val="right"/>
              <w:rPr>
                <w:color w:val="000000"/>
                <w:sz w:val="22"/>
                <w:szCs w:val="22"/>
              </w:rPr>
            </w:pPr>
            <w:r w:rsidRPr="00564FEA">
              <w:rPr>
                <w:color w:val="000000"/>
                <w:sz w:val="22"/>
                <w:szCs w:val="22"/>
              </w:rPr>
              <w:t>920,0</w:t>
            </w:r>
          </w:p>
        </w:tc>
        <w:tc>
          <w:tcPr>
            <w:tcW w:w="1220" w:type="dxa"/>
            <w:tcBorders>
              <w:top w:val="nil"/>
              <w:left w:val="nil"/>
              <w:bottom w:val="single" w:sz="8" w:space="0" w:color="000000"/>
              <w:right w:val="single" w:sz="8" w:space="0" w:color="000000"/>
            </w:tcBorders>
            <w:shd w:val="clear" w:color="auto" w:fill="auto"/>
            <w:vAlign w:val="center"/>
            <w:hideMark/>
          </w:tcPr>
          <w:p w14:paraId="288DC8F5"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2632DA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1DC3B6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8E004C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523699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A97451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84143EA" w14:textId="77777777" w:rsidR="00564FEA" w:rsidRPr="00564FEA" w:rsidRDefault="00564FEA" w:rsidP="00564FEA">
            <w:pPr>
              <w:jc w:val="right"/>
              <w:rPr>
                <w:color w:val="000000"/>
                <w:sz w:val="22"/>
                <w:szCs w:val="22"/>
              </w:rPr>
            </w:pPr>
            <w:r w:rsidRPr="00564FEA">
              <w:rPr>
                <w:color w:val="000000"/>
                <w:sz w:val="22"/>
                <w:szCs w:val="22"/>
              </w:rPr>
              <w:t>920,0</w:t>
            </w:r>
          </w:p>
        </w:tc>
      </w:tr>
      <w:tr w:rsidR="00564FEA" w:rsidRPr="00564FEA" w14:paraId="689C1954"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E7ED995"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36E0477" w14:textId="77777777" w:rsidR="00564FEA" w:rsidRPr="00564FEA" w:rsidRDefault="00564FEA" w:rsidP="00564FEA">
            <w:pPr>
              <w:jc w:val="right"/>
              <w:rPr>
                <w:color w:val="000000"/>
                <w:sz w:val="22"/>
                <w:szCs w:val="22"/>
              </w:rPr>
            </w:pPr>
            <w:r w:rsidRPr="00564FEA">
              <w:rPr>
                <w:color w:val="000000"/>
                <w:sz w:val="22"/>
                <w:szCs w:val="22"/>
              </w:rPr>
              <w:t>920,0</w:t>
            </w:r>
          </w:p>
        </w:tc>
        <w:tc>
          <w:tcPr>
            <w:tcW w:w="1220" w:type="dxa"/>
            <w:tcBorders>
              <w:top w:val="nil"/>
              <w:left w:val="nil"/>
              <w:bottom w:val="single" w:sz="8" w:space="0" w:color="000000"/>
              <w:right w:val="single" w:sz="8" w:space="0" w:color="000000"/>
            </w:tcBorders>
            <w:shd w:val="clear" w:color="auto" w:fill="auto"/>
            <w:vAlign w:val="center"/>
            <w:hideMark/>
          </w:tcPr>
          <w:p w14:paraId="6EAE332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BEE3F6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E034E9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FEA366C"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736789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FBE25C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CBB4D94" w14:textId="77777777" w:rsidR="00564FEA" w:rsidRPr="00564FEA" w:rsidRDefault="00564FEA" w:rsidP="00564FEA">
            <w:pPr>
              <w:jc w:val="right"/>
              <w:rPr>
                <w:color w:val="000000"/>
                <w:sz w:val="22"/>
                <w:szCs w:val="22"/>
              </w:rPr>
            </w:pPr>
            <w:r w:rsidRPr="00564FEA">
              <w:rPr>
                <w:color w:val="000000"/>
                <w:sz w:val="22"/>
                <w:szCs w:val="22"/>
              </w:rPr>
              <w:t>920,0</w:t>
            </w:r>
          </w:p>
        </w:tc>
      </w:tr>
      <w:tr w:rsidR="00564FEA" w:rsidRPr="00564FEA" w14:paraId="2E4CF3A8"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4784A161" w14:textId="77777777" w:rsidR="00564FEA" w:rsidRPr="00564FEA" w:rsidRDefault="00564FEA" w:rsidP="00564FEA">
            <w:pPr>
              <w:jc w:val="both"/>
              <w:rPr>
                <w:color w:val="000000"/>
                <w:sz w:val="22"/>
                <w:szCs w:val="22"/>
              </w:rPr>
            </w:pPr>
            <w:r w:rsidRPr="00564FEA">
              <w:rPr>
                <w:color w:val="000000"/>
                <w:sz w:val="22"/>
                <w:szCs w:val="22"/>
              </w:rPr>
              <w:t>1.2.6 Мероприятие (результат) «Выполнен капитальный ремонт помещение детского сада "Лесная сказка", расположенного по адресу: пгт.Новоаганск, ул. Энтузиастов д.12а (МБДОУ ДСКВ «Лесная сказка»)»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62FD55D" w14:textId="77777777" w:rsidR="00564FEA" w:rsidRPr="00564FEA" w:rsidRDefault="00564FEA" w:rsidP="00564FEA">
            <w:pPr>
              <w:jc w:val="right"/>
              <w:rPr>
                <w:color w:val="000000"/>
                <w:sz w:val="22"/>
                <w:szCs w:val="22"/>
              </w:rPr>
            </w:pPr>
            <w:r w:rsidRPr="00564FEA">
              <w:rPr>
                <w:color w:val="000000"/>
                <w:sz w:val="22"/>
                <w:szCs w:val="22"/>
              </w:rPr>
              <w:t>3 688,4</w:t>
            </w:r>
          </w:p>
        </w:tc>
        <w:tc>
          <w:tcPr>
            <w:tcW w:w="1220" w:type="dxa"/>
            <w:tcBorders>
              <w:top w:val="nil"/>
              <w:left w:val="nil"/>
              <w:bottom w:val="single" w:sz="8" w:space="0" w:color="000000"/>
              <w:right w:val="single" w:sz="8" w:space="0" w:color="000000"/>
            </w:tcBorders>
            <w:shd w:val="clear" w:color="auto" w:fill="auto"/>
            <w:vAlign w:val="center"/>
            <w:hideMark/>
          </w:tcPr>
          <w:p w14:paraId="3419236F"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3711A36"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5076EF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939FD4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0B5B7E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65CD41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2422332" w14:textId="77777777" w:rsidR="00564FEA" w:rsidRPr="00564FEA" w:rsidRDefault="00564FEA" w:rsidP="00564FEA">
            <w:pPr>
              <w:jc w:val="right"/>
              <w:rPr>
                <w:color w:val="000000"/>
                <w:sz w:val="22"/>
                <w:szCs w:val="22"/>
              </w:rPr>
            </w:pPr>
            <w:r w:rsidRPr="00564FEA">
              <w:rPr>
                <w:color w:val="000000"/>
                <w:sz w:val="22"/>
                <w:szCs w:val="22"/>
              </w:rPr>
              <w:t>3 688,4</w:t>
            </w:r>
          </w:p>
        </w:tc>
      </w:tr>
      <w:tr w:rsidR="00564FEA" w:rsidRPr="00564FEA" w14:paraId="417F556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92C3A3D"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0C31792" w14:textId="77777777" w:rsidR="00564FEA" w:rsidRPr="00564FEA" w:rsidRDefault="00564FEA" w:rsidP="00564FEA">
            <w:pPr>
              <w:jc w:val="right"/>
              <w:rPr>
                <w:color w:val="000000"/>
                <w:sz w:val="22"/>
                <w:szCs w:val="22"/>
              </w:rPr>
            </w:pPr>
            <w:r w:rsidRPr="00564FEA">
              <w:rPr>
                <w:color w:val="000000"/>
                <w:sz w:val="22"/>
                <w:szCs w:val="22"/>
              </w:rPr>
              <w:t>3 688,4</w:t>
            </w:r>
          </w:p>
        </w:tc>
        <w:tc>
          <w:tcPr>
            <w:tcW w:w="1220" w:type="dxa"/>
            <w:tcBorders>
              <w:top w:val="nil"/>
              <w:left w:val="nil"/>
              <w:bottom w:val="single" w:sz="8" w:space="0" w:color="000000"/>
              <w:right w:val="single" w:sz="8" w:space="0" w:color="000000"/>
            </w:tcBorders>
            <w:shd w:val="clear" w:color="auto" w:fill="auto"/>
            <w:vAlign w:val="center"/>
            <w:hideMark/>
          </w:tcPr>
          <w:p w14:paraId="276BF49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393E3D4"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B983015"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879570A"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20D0A6E"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955D1B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C5C06D8" w14:textId="77777777" w:rsidR="00564FEA" w:rsidRPr="00564FEA" w:rsidRDefault="00564FEA" w:rsidP="00564FEA">
            <w:pPr>
              <w:jc w:val="right"/>
              <w:rPr>
                <w:color w:val="000000"/>
                <w:sz w:val="22"/>
                <w:szCs w:val="22"/>
              </w:rPr>
            </w:pPr>
            <w:r w:rsidRPr="00564FEA">
              <w:rPr>
                <w:color w:val="000000"/>
                <w:sz w:val="22"/>
                <w:szCs w:val="22"/>
              </w:rPr>
              <w:t>3 688,4</w:t>
            </w:r>
          </w:p>
        </w:tc>
      </w:tr>
      <w:tr w:rsidR="00564FEA" w:rsidRPr="00564FEA" w14:paraId="4494AADA"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4CFB1399" w14:textId="77777777" w:rsidR="00564FEA" w:rsidRPr="00564FEA" w:rsidRDefault="00564FEA" w:rsidP="00564FEA">
            <w:pPr>
              <w:jc w:val="both"/>
              <w:rPr>
                <w:color w:val="000000"/>
                <w:sz w:val="22"/>
                <w:szCs w:val="22"/>
              </w:rPr>
            </w:pPr>
            <w:r w:rsidRPr="00564FEA">
              <w:rPr>
                <w:color w:val="000000"/>
                <w:sz w:val="22"/>
                <w:szCs w:val="22"/>
              </w:rPr>
              <w:t>1.2.7 Мероприятие (результат) «Выполнен капитальный ремонт помещение детского сада "Снежинка", расположенного по адресу: пгт. Новоаганск, ул. Мира д.22 (МБДОУ ДСКВ «Снежинка»)»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72BB89C" w14:textId="77777777" w:rsidR="00564FEA" w:rsidRPr="00564FEA" w:rsidRDefault="00564FEA" w:rsidP="00564FEA">
            <w:pPr>
              <w:jc w:val="right"/>
              <w:rPr>
                <w:color w:val="000000"/>
                <w:sz w:val="22"/>
                <w:szCs w:val="22"/>
              </w:rPr>
            </w:pPr>
            <w:r w:rsidRPr="00564FEA">
              <w:rPr>
                <w:color w:val="000000"/>
                <w:sz w:val="22"/>
                <w:szCs w:val="22"/>
              </w:rPr>
              <w:t>3 301,0</w:t>
            </w:r>
          </w:p>
        </w:tc>
        <w:tc>
          <w:tcPr>
            <w:tcW w:w="1220" w:type="dxa"/>
            <w:tcBorders>
              <w:top w:val="nil"/>
              <w:left w:val="nil"/>
              <w:bottom w:val="single" w:sz="8" w:space="0" w:color="000000"/>
              <w:right w:val="single" w:sz="8" w:space="0" w:color="000000"/>
            </w:tcBorders>
            <w:shd w:val="clear" w:color="auto" w:fill="auto"/>
            <w:vAlign w:val="center"/>
            <w:hideMark/>
          </w:tcPr>
          <w:p w14:paraId="43562551"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AE27CC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DDA9F4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71D930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49F4A4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DF0E5C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DACADCE" w14:textId="77777777" w:rsidR="00564FEA" w:rsidRPr="00564FEA" w:rsidRDefault="00564FEA" w:rsidP="00564FEA">
            <w:pPr>
              <w:jc w:val="right"/>
              <w:rPr>
                <w:color w:val="000000"/>
                <w:sz w:val="22"/>
                <w:szCs w:val="22"/>
              </w:rPr>
            </w:pPr>
            <w:r w:rsidRPr="00564FEA">
              <w:rPr>
                <w:color w:val="000000"/>
                <w:sz w:val="22"/>
                <w:szCs w:val="22"/>
              </w:rPr>
              <w:t>3 301,0</w:t>
            </w:r>
          </w:p>
        </w:tc>
      </w:tr>
      <w:tr w:rsidR="00564FEA" w:rsidRPr="00564FEA" w14:paraId="24436423"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66B401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B85A1F8" w14:textId="77777777" w:rsidR="00564FEA" w:rsidRPr="00564FEA" w:rsidRDefault="00564FEA" w:rsidP="00564FEA">
            <w:pPr>
              <w:jc w:val="right"/>
              <w:rPr>
                <w:color w:val="000000"/>
                <w:sz w:val="22"/>
                <w:szCs w:val="22"/>
              </w:rPr>
            </w:pPr>
            <w:r w:rsidRPr="00564FEA">
              <w:rPr>
                <w:color w:val="000000"/>
                <w:sz w:val="22"/>
                <w:szCs w:val="22"/>
              </w:rPr>
              <w:t>3 301,0</w:t>
            </w:r>
          </w:p>
        </w:tc>
        <w:tc>
          <w:tcPr>
            <w:tcW w:w="1220" w:type="dxa"/>
            <w:tcBorders>
              <w:top w:val="nil"/>
              <w:left w:val="nil"/>
              <w:bottom w:val="single" w:sz="8" w:space="0" w:color="000000"/>
              <w:right w:val="single" w:sz="8" w:space="0" w:color="000000"/>
            </w:tcBorders>
            <w:shd w:val="clear" w:color="auto" w:fill="auto"/>
            <w:vAlign w:val="center"/>
            <w:hideMark/>
          </w:tcPr>
          <w:p w14:paraId="40A3801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B7683E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CAFAEB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ACF060A"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32779D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C79D62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919F7C6" w14:textId="77777777" w:rsidR="00564FEA" w:rsidRPr="00564FEA" w:rsidRDefault="00564FEA" w:rsidP="00564FEA">
            <w:pPr>
              <w:jc w:val="right"/>
              <w:rPr>
                <w:color w:val="000000"/>
                <w:sz w:val="22"/>
                <w:szCs w:val="22"/>
              </w:rPr>
            </w:pPr>
            <w:r w:rsidRPr="00564FEA">
              <w:rPr>
                <w:color w:val="000000"/>
                <w:sz w:val="22"/>
                <w:szCs w:val="22"/>
              </w:rPr>
              <w:t>3 301,0</w:t>
            </w:r>
          </w:p>
        </w:tc>
      </w:tr>
      <w:tr w:rsidR="00564FEA" w:rsidRPr="00564FEA" w14:paraId="0B26780F" w14:textId="77777777" w:rsidTr="00564FEA">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48655A32" w14:textId="77777777" w:rsidR="00564FEA" w:rsidRPr="00564FEA" w:rsidRDefault="00564FEA" w:rsidP="00564FEA">
            <w:pPr>
              <w:jc w:val="both"/>
              <w:rPr>
                <w:color w:val="000000"/>
                <w:sz w:val="22"/>
                <w:szCs w:val="22"/>
              </w:rPr>
            </w:pPr>
            <w:r w:rsidRPr="00564FEA">
              <w:rPr>
                <w:color w:val="000000"/>
                <w:sz w:val="22"/>
                <w:szCs w:val="22"/>
              </w:rPr>
              <w:lastRenderedPageBreak/>
              <w:t>1.2.8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детский сад комбинированного вида «Олененок»)»(всего),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34214F1" w14:textId="77777777" w:rsidR="00564FEA" w:rsidRPr="00564FEA" w:rsidRDefault="00564FEA" w:rsidP="00564FEA">
            <w:pPr>
              <w:jc w:val="right"/>
              <w:rPr>
                <w:color w:val="000000"/>
                <w:sz w:val="22"/>
                <w:szCs w:val="22"/>
              </w:rPr>
            </w:pPr>
            <w:r w:rsidRPr="00564FEA">
              <w:rPr>
                <w:color w:val="000000"/>
                <w:sz w:val="22"/>
                <w:szCs w:val="22"/>
              </w:rPr>
              <w:t>7 658,0</w:t>
            </w:r>
          </w:p>
        </w:tc>
        <w:tc>
          <w:tcPr>
            <w:tcW w:w="1220" w:type="dxa"/>
            <w:tcBorders>
              <w:top w:val="nil"/>
              <w:left w:val="nil"/>
              <w:bottom w:val="single" w:sz="8" w:space="0" w:color="000000"/>
              <w:right w:val="single" w:sz="8" w:space="0" w:color="000000"/>
            </w:tcBorders>
            <w:shd w:val="clear" w:color="auto" w:fill="auto"/>
            <w:vAlign w:val="center"/>
            <w:hideMark/>
          </w:tcPr>
          <w:p w14:paraId="492A472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5F888B1"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AA0F33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B9FB48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8DDDC0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24E3CD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E804D69" w14:textId="77777777" w:rsidR="00564FEA" w:rsidRPr="00564FEA" w:rsidRDefault="00564FEA" w:rsidP="00564FEA">
            <w:pPr>
              <w:jc w:val="right"/>
              <w:rPr>
                <w:color w:val="000000"/>
                <w:sz w:val="22"/>
                <w:szCs w:val="22"/>
              </w:rPr>
            </w:pPr>
            <w:r w:rsidRPr="00564FEA">
              <w:rPr>
                <w:color w:val="000000"/>
                <w:sz w:val="22"/>
                <w:szCs w:val="22"/>
              </w:rPr>
              <w:t>7 658,0</w:t>
            </w:r>
          </w:p>
        </w:tc>
      </w:tr>
      <w:tr w:rsidR="00564FEA" w:rsidRPr="00564FEA" w14:paraId="376CC051"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DD892CA"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8844A30" w14:textId="77777777" w:rsidR="00564FEA" w:rsidRPr="00564FEA" w:rsidRDefault="00564FEA" w:rsidP="00564FEA">
            <w:pPr>
              <w:jc w:val="right"/>
              <w:rPr>
                <w:color w:val="000000"/>
                <w:sz w:val="22"/>
                <w:szCs w:val="22"/>
              </w:rPr>
            </w:pPr>
            <w:r w:rsidRPr="00564FEA">
              <w:rPr>
                <w:color w:val="000000"/>
                <w:sz w:val="22"/>
                <w:szCs w:val="22"/>
              </w:rPr>
              <w:t>7 658,0</w:t>
            </w:r>
          </w:p>
        </w:tc>
        <w:tc>
          <w:tcPr>
            <w:tcW w:w="1220" w:type="dxa"/>
            <w:tcBorders>
              <w:top w:val="nil"/>
              <w:left w:val="nil"/>
              <w:bottom w:val="single" w:sz="8" w:space="0" w:color="000000"/>
              <w:right w:val="single" w:sz="8" w:space="0" w:color="000000"/>
            </w:tcBorders>
            <w:shd w:val="clear" w:color="auto" w:fill="auto"/>
            <w:vAlign w:val="center"/>
            <w:hideMark/>
          </w:tcPr>
          <w:p w14:paraId="661F0879"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F94FF85"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21B6AEF"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0E20F9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B7CF99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480A2C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5F15C40" w14:textId="77777777" w:rsidR="00564FEA" w:rsidRPr="00564FEA" w:rsidRDefault="00564FEA" w:rsidP="00564FEA">
            <w:pPr>
              <w:jc w:val="right"/>
              <w:rPr>
                <w:color w:val="000000"/>
                <w:sz w:val="22"/>
                <w:szCs w:val="22"/>
              </w:rPr>
            </w:pPr>
            <w:r w:rsidRPr="00564FEA">
              <w:rPr>
                <w:color w:val="000000"/>
                <w:sz w:val="22"/>
                <w:szCs w:val="22"/>
              </w:rPr>
              <w:t>7 658,0</w:t>
            </w:r>
          </w:p>
        </w:tc>
      </w:tr>
      <w:tr w:rsidR="00564FEA" w:rsidRPr="00564FEA" w14:paraId="57C94BE9"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621ABEB0" w14:textId="77777777" w:rsidR="00564FEA" w:rsidRPr="00564FEA" w:rsidRDefault="00564FEA" w:rsidP="00564FEA">
            <w:pPr>
              <w:jc w:val="both"/>
              <w:rPr>
                <w:color w:val="000000"/>
                <w:sz w:val="22"/>
                <w:szCs w:val="22"/>
              </w:rPr>
            </w:pPr>
            <w:r w:rsidRPr="00564FEA">
              <w:rPr>
                <w:color w:val="000000"/>
                <w:sz w:val="22"/>
                <w:szCs w:val="22"/>
              </w:rPr>
              <w:t>1.2.9 Мероприятие (результат) «Выполнен капитальный ремонт здания школы на 784 учащихся, расположенного по адресу: пгт. Новоаганск, ул.70 лет Октября, д.6а (МБОУ «Новоаганская ОСШ № 1»)»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71248EB" w14:textId="77777777" w:rsidR="00564FEA" w:rsidRPr="00564FEA" w:rsidRDefault="00564FEA" w:rsidP="00564FEA">
            <w:pPr>
              <w:jc w:val="right"/>
              <w:rPr>
                <w:color w:val="000000"/>
                <w:sz w:val="22"/>
                <w:szCs w:val="22"/>
              </w:rPr>
            </w:pPr>
            <w:r w:rsidRPr="00564FEA">
              <w:rPr>
                <w:color w:val="000000"/>
                <w:sz w:val="22"/>
                <w:szCs w:val="22"/>
              </w:rPr>
              <w:t>13 533,0</w:t>
            </w:r>
          </w:p>
        </w:tc>
        <w:tc>
          <w:tcPr>
            <w:tcW w:w="1220" w:type="dxa"/>
            <w:tcBorders>
              <w:top w:val="nil"/>
              <w:left w:val="nil"/>
              <w:bottom w:val="single" w:sz="8" w:space="0" w:color="000000"/>
              <w:right w:val="single" w:sz="8" w:space="0" w:color="000000"/>
            </w:tcBorders>
            <w:shd w:val="clear" w:color="auto" w:fill="auto"/>
            <w:vAlign w:val="center"/>
            <w:hideMark/>
          </w:tcPr>
          <w:p w14:paraId="5384373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24601C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2BF2B3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AEA142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11506D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EB38586"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8163A5A" w14:textId="77777777" w:rsidR="00564FEA" w:rsidRPr="00564FEA" w:rsidRDefault="00564FEA" w:rsidP="00564FEA">
            <w:pPr>
              <w:jc w:val="right"/>
              <w:rPr>
                <w:color w:val="000000"/>
                <w:sz w:val="22"/>
                <w:szCs w:val="22"/>
              </w:rPr>
            </w:pPr>
            <w:r w:rsidRPr="00564FEA">
              <w:rPr>
                <w:color w:val="000000"/>
                <w:sz w:val="22"/>
                <w:szCs w:val="22"/>
              </w:rPr>
              <w:t>13 533,0</w:t>
            </w:r>
          </w:p>
        </w:tc>
      </w:tr>
      <w:tr w:rsidR="00564FEA" w:rsidRPr="00564FEA" w14:paraId="0E3265A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07212D8"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349C336" w14:textId="77777777" w:rsidR="00564FEA" w:rsidRPr="00564FEA" w:rsidRDefault="00564FEA" w:rsidP="00564FEA">
            <w:pPr>
              <w:jc w:val="right"/>
              <w:rPr>
                <w:color w:val="000000"/>
                <w:sz w:val="22"/>
                <w:szCs w:val="22"/>
              </w:rPr>
            </w:pPr>
            <w:r w:rsidRPr="00564FEA">
              <w:rPr>
                <w:color w:val="000000"/>
                <w:sz w:val="22"/>
                <w:szCs w:val="22"/>
              </w:rPr>
              <w:t>13 533,0</w:t>
            </w:r>
          </w:p>
        </w:tc>
        <w:tc>
          <w:tcPr>
            <w:tcW w:w="1220" w:type="dxa"/>
            <w:tcBorders>
              <w:top w:val="nil"/>
              <w:left w:val="nil"/>
              <w:bottom w:val="single" w:sz="8" w:space="0" w:color="000000"/>
              <w:right w:val="single" w:sz="8" w:space="0" w:color="000000"/>
            </w:tcBorders>
            <w:shd w:val="clear" w:color="auto" w:fill="auto"/>
            <w:vAlign w:val="center"/>
            <w:hideMark/>
          </w:tcPr>
          <w:p w14:paraId="0FD2A0D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E70669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91C819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5A3D29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8D3FF04"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7EB33D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52F99F8" w14:textId="77777777" w:rsidR="00564FEA" w:rsidRPr="00564FEA" w:rsidRDefault="00564FEA" w:rsidP="00564FEA">
            <w:pPr>
              <w:jc w:val="right"/>
              <w:rPr>
                <w:color w:val="000000"/>
                <w:sz w:val="22"/>
                <w:szCs w:val="22"/>
              </w:rPr>
            </w:pPr>
            <w:r w:rsidRPr="00564FEA">
              <w:rPr>
                <w:color w:val="000000"/>
                <w:sz w:val="22"/>
                <w:szCs w:val="22"/>
              </w:rPr>
              <w:t>13 533,0</w:t>
            </w:r>
          </w:p>
        </w:tc>
      </w:tr>
      <w:tr w:rsidR="00564FEA" w:rsidRPr="00564FEA" w14:paraId="204511AA"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E73B2F5" w14:textId="77777777" w:rsidR="00564FEA" w:rsidRPr="00564FEA" w:rsidRDefault="00564FEA" w:rsidP="00564FEA">
            <w:pPr>
              <w:jc w:val="both"/>
              <w:rPr>
                <w:color w:val="000000"/>
                <w:sz w:val="22"/>
                <w:szCs w:val="22"/>
              </w:rPr>
            </w:pPr>
            <w:r w:rsidRPr="00564FEA">
              <w:rPr>
                <w:color w:val="000000"/>
                <w:sz w:val="22"/>
                <w:szCs w:val="22"/>
              </w:rPr>
              <w:t>1.2.10 Мероприятие (результат) «Выполнены проектные работы объекта МАУ ДО «Спектр» ул. Школьная, д.12а»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7A5264F" w14:textId="77777777" w:rsidR="00564FEA" w:rsidRPr="00564FEA" w:rsidRDefault="00564FEA" w:rsidP="00564FEA">
            <w:pPr>
              <w:jc w:val="right"/>
              <w:rPr>
                <w:color w:val="000000"/>
                <w:sz w:val="22"/>
                <w:szCs w:val="22"/>
              </w:rPr>
            </w:pPr>
            <w:r w:rsidRPr="00564FEA">
              <w:rPr>
                <w:color w:val="000000"/>
                <w:sz w:val="22"/>
                <w:szCs w:val="22"/>
              </w:rPr>
              <w:t>419,3</w:t>
            </w:r>
          </w:p>
        </w:tc>
        <w:tc>
          <w:tcPr>
            <w:tcW w:w="1220" w:type="dxa"/>
            <w:tcBorders>
              <w:top w:val="nil"/>
              <w:left w:val="nil"/>
              <w:bottom w:val="single" w:sz="8" w:space="0" w:color="000000"/>
              <w:right w:val="single" w:sz="8" w:space="0" w:color="000000"/>
            </w:tcBorders>
            <w:shd w:val="clear" w:color="auto" w:fill="auto"/>
            <w:vAlign w:val="center"/>
            <w:hideMark/>
          </w:tcPr>
          <w:p w14:paraId="15BBA59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ACBE26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ABA4A4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7BFBDF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1E6729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0C79D0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4DF9431" w14:textId="77777777" w:rsidR="00564FEA" w:rsidRPr="00564FEA" w:rsidRDefault="00564FEA" w:rsidP="00564FEA">
            <w:pPr>
              <w:jc w:val="right"/>
              <w:rPr>
                <w:color w:val="000000"/>
                <w:sz w:val="22"/>
                <w:szCs w:val="22"/>
              </w:rPr>
            </w:pPr>
            <w:r w:rsidRPr="00564FEA">
              <w:rPr>
                <w:color w:val="000000"/>
                <w:sz w:val="22"/>
                <w:szCs w:val="22"/>
              </w:rPr>
              <w:t>419,3</w:t>
            </w:r>
          </w:p>
        </w:tc>
      </w:tr>
      <w:tr w:rsidR="00564FEA" w:rsidRPr="00564FEA" w14:paraId="4507932E"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4C375E3"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98E31C0" w14:textId="77777777" w:rsidR="00564FEA" w:rsidRPr="00564FEA" w:rsidRDefault="00564FEA" w:rsidP="00564FEA">
            <w:pPr>
              <w:jc w:val="right"/>
              <w:rPr>
                <w:color w:val="000000"/>
                <w:sz w:val="22"/>
                <w:szCs w:val="22"/>
              </w:rPr>
            </w:pPr>
            <w:r w:rsidRPr="00564FEA">
              <w:rPr>
                <w:color w:val="000000"/>
                <w:sz w:val="22"/>
                <w:szCs w:val="22"/>
              </w:rPr>
              <w:t>419,3</w:t>
            </w:r>
          </w:p>
        </w:tc>
        <w:tc>
          <w:tcPr>
            <w:tcW w:w="1220" w:type="dxa"/>
            <w:tcBorders>
              <w:top w:val="nil"/>
              <w:left w:val="nil"/>
              <w:bottom w:val="single" w:sz="8" w:space="0" w:color="000000"/>
              <w:right w:val="single" w:sz="8" w:space="0" w:color="000000"/>
            </w:tcBorders>
            <w:shd w:val="clear" w:color="auto" w:fill="auto"/>
            <w:vAlign w:val="center"/>
            <w:hideMark/>
          </w:tcPr>
          <w:p w14:paraId="4F1753A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CF0799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0758CD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8A8FF0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64C911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267591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1D21F4D" w14:textId="77777777" w:rsidR="00564FEA" w:rsidRPr="00564FEA" w:rsidRDefault="00564FEA" w:rsidP="00564FEA">
            <w:pPr>
              <w:jc w:val="right"/>
              <w:rPr>
                <w:color w:val="000000"/>
                <w:sz w:val="22"/>
                <w:szCs w:val="22"/>
              </w:rPr>
            </w:pPr>
            <w:r w:rsidRPr="00564FEA">
              <w:rPr>
                <w:color w:val="000000"/>
                <w:sz w:val="22"/>
                <w:szCs w:val="22"/>
              </w:rPr>
              <w:t>419,3</w:t>
            </w:r>
          </w:p>
        </w:tc>
      </w:tr>
      <w:tr w:rsidR="00564FEA" w:rsidRPr="00564FEA" w14:paraId="105D5EBF" w14:textId="77777777" w:rsidTr="00564FEA">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EA62D1E" w14:textId="77777777" w:rsidR="00564FEA" w:rsidRPr="00564FEA" w:rsidRDefault="00564FEA" w:rsidP="00564FEA">
            <w:pPr>
              <w:jc w:val="both"/>
              <w:rPr>
                <w:b/>
                <w:bCs/>
                <w:color w:val="000000"/>
                <w:sz w:val="22"/>
                <w:szCs w:val="22"/>
              </w:rPr>
            </w:pPr>
            <w:r w:rsidRPr="00564FEA">
              <w:rPr>
                <w:b/>
                <w:bCs/>
                <w:color w:val="000000"/>
                <w:sz w:val="22"/>
                <w:szCs w:val="22"/>
              </w:rPr>
              <w:t>2.1. Региональный проект «Культурная среда»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81DB6D5" w14:textId="77777777" w:rsidR="00564FEA" w:rsidRPr="00564FEA" w:rsidRDefault="00564FEA" w:rsidP="00564FEA">
            <w:pPr>
              <w:jc w:val="right"/>
              <w:rPr>
                <w:b/>
                <w:bCs/>
                <w:color w:val="000000"/>
                <w:sz w:val="22"/>
                <w:szCs w:val="22"/>
              </w:rPr>
            </w:pPr>
            <w:r w:rsidRPr="00564FEA">
              <w:rPr>
                <w:b/>
                <w:bCs/>
                <w:color w:val="000000"/>
                <w:sz w:val="22"/>
                <w:szCs w:val="22"/>
              </w:rPr>
              <w:t>22 607,5</w:t>
            </w:r>
          </w:p>
        </w:tc>
        <w:tc>
          <w:tcPr>
            <w:tcW w:w="1220" w:type="dxa"/>
            <w:tcBorders>
              <w:top w:val="nil"/>
              <w:left w:val="nil"/>
              <w:bottom w:val="single" w:sz="8" w:space="0" w:color="000000"/>
              <w:right w:val="single" w:sz="8" w:space="0" w:color="000000"/>
            </w:tcBorders>
            <w:shd w:val="clear" w:color="auto" w:fill="auto"/>
            <w:vAlign w:val="center"/>
            <w:hideMark/>
          </w:tcPr>
          <w:p w14:paraId="06FBE88B"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914C3D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CA9AA14"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3EEAA18"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60012B1"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BD9DE14"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0296D92" w14:textId="77777777" w:rsidR="00564FEA" w:rsidRPr="00564FEA" w:rsidRDefault="00564FEA" w:rsidP="00564FEA">
            <w:pPr>
              <w:jc w:val="right"/>
              <w:rPr>
                <w:b/>
                <w:bCs/>
                <w:color w:val="000000"/>
                <w:sz w:val="22"/>
                <w:szCs w:val="22"/>
              </w:rPr>
            </w:pPr>
            <w:r w:rsidRPr="00564FEA">
              <w:rPr>
                <w:b/>
                <w:bCs/>
                <w:color w:val="000000"/>
                <w:sz w:val="22"/>
                <w:szCs w:val="22"/>
              </w:rPr>
              <w:t>22 607,5</w:t>
            </w:r>
          </w:p>
        </w:tc>
      </w:tr>
      <w:tr w:rsidR="00564FEA" w:rsidRPr="00564FEA" w14:paraId="0236AF04"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9087DA8" w14:textId="77777777" w:rsidR="00564FEA" w:rsidRPr="00564FEA" w:rsidRDefault="00564FEA" w:rsidP="00564FEA">
            <w:pPr>
              <w:jc w:val="both"/>
              <w:rPr>
                <w:color w:val="000000"/>
                <w:sz w:val="22"/>
                <w:szCs w:val="22"/>
              </w:rPr>
            </w:pPr>
            <w:r w:rsidRPr="00564FEA">
              <w:rPr>
                <w:color w:val="000000"/>
                <w:sz w:val="22"/>
                <w:szCs w:val="22"/>
              </w:rPr>
              <w:t>федеральный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5C97FAF" w14:textId="77777777" w:rsidR="00564FEA" w:rsidRPr="00564FEA" w:rsidRDefault="00564FEA" w:rsidP="00564FEA">
            <w:pPr>
              <w:jc w:val="right"/>
              <w:rPr>
                <w:color w:val="000000"/>
                <w:sz w:val="22"/>
                <w:szCs w:val="22"/>
              </w:rPr>
            </w:pPr>
            <w:r w:rsidRPr="00564FEA">
              <w:rPr>
                <w:color w:val="000000"/>
                <w:sz w:val="22"/>
                <w:szCs w:val="22"/>
              </w:rPr>
              <w:t>7 035,0</w:t>
            </w:r>
          </w:p>
        </w:tc>
        <w:tc>
          <w:tcPr>
            <w:tcW w:w="1220" w:type="dxa"/>
            <w:tcBorders>
              <w:top w:val="nil"/>
              <w:left w:val="nil"/>
              <w:bottom w:val="single" w:sz="8" w:space="0" w:color="000000"/>
              <w:right w:val="single" w:sz="8" w:space="0" w:color="000000"/>
            </w:tcBorders>
            <w:shd w:val="clear" w:color="auto" w:fill="auto"/>
            <w:vAlign w:val="center"/>
            <w:hideMark/>
          </w:tcPr>
          <w:p w14:paraId="1E34146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EFF4CE5"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335BDB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FBCDF9E"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BDB6FB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C59859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167B27A" w14:textId="77777777" w:rsidR="00564FEA" w:rsidRPr="00564FEA" w:rsidRDefault="00564FEA" w:rsidP="00564FEA">
            <w:pPr>
              <w:jc w:val="right"/>
              <w:rPr>
                <w:color w:val="000000"/>
                <w:sz w:val="22"/>
                <w:szCs w:val="22"/>
              </w:rPr>
            </w:pPr>
            <w:r w:rsidRPr="00564FEA">
              <w:rPr>
                <w:color w:val="000000"/>
                <w:sz w:val="22"/>
                <w:szCs w:val="22"/>
              </w:rPr>
              <w:t>7 035,0</w:t>
            </w:r>
          </w:p>
        </w:tc>
      </w:tr>
      <w:tr w:rsidR="00564FEA" w:rsidRPr="00564FEA" w14:paraId="07C152C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6E4E4E1" w14:textId="77777777" w:rsidR="00564FEA" w:rsidRPr="00564FEA" w:rsidRDefault="00564FEA" w:rsidP="00564FEA">
            <w:pPr>
              <w:jc w:val="both"/>
              <w:rPr>
                <w:color w:val="000000"/>
                <w:sz w:val="22"/>
                <w:szCs w:val="22"/>
              </w:rPr>
            </w:pPr>
            <w:r w:rsidRPr="00564FEA">
              <w:rPr>
                <w:color w:val="000000"/>
                <w:sz w:val="22"/>
                <w:szCs w:val="22"/>
              </w:rPr>
              <w:t>бюджет автономного округа</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62D4219" w14:textId="77777777" w:rsidR="00564FEA" w:rsidRPr="00564FEA" w:rsidRDefault="00564FEA" w:rsidP="00564FEA">
            <w:pPr>
              <w:jc w:val="right"/>
              <w:rPr>
                <w:color w:val="000000"/>
                <w:sz w:val="22"/>
                <w:szCs w:val="22"/>
              </w:rPr>
            </w:pPr>
            <w:r w:rsidRPr="00564FEA">
              <w:rPr>
                <w:color w:val="000000"/>
                <w:sz w:val="22"/>
                <w:szCs w:val="22"/>
              </w:rPr>
              <w:t>8 598,4</w:t>
            </w:r>
          </w:p>
        </w:tc>
        <w:tc>
          <w:tcPr>
            <w:tcW w:w="1220" w:type="dxa"/>
            <w:tcBorders>
              <w:top w:val="nil"/>
              <w:left w:val="nil"/>
              <w:bottom w:val="single" w:sz="8" w:space="0" w:color="000000"/>
              <w:right w:val="single" w:sz="8" w:space="0" w:color="000000"/>
            </w:tcBorders>
            <w:shd w:val="clear" w:color="auto" w:fill="auto"/>
            <w:vAlign w:val="center"/>
            <w:hideMark/>
          </w:tcPr>
          <w:p w14:paraId="614D86A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6349A86"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B18F44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760FDE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EFA194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BA9A59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64387E6" w14:textId="77777777" w:rsidR="00564FEA" w:rsidRPr="00564FEA" w:rsidRDefault="00564FEA" w:rsidP="00564FEA">
            <w:pPr>
              <w:jc w:val="right"/>
              <w:rPr>
                <w:color w:val="000000"/>
                <w:sz w:val="22"/>
                <w:szCs w:val="22"/>
              </w:rPr>
            </w:pPr>
            <w:r w:rsidRPr="00564FEA">
              <w:rPr>
                <w:color w:val="000000"/>
                <w:sz w:val="22"/>
                <w:szCs w:val="22"/>
              </w:rPr>
              <w:t>8 598,4</w:t>
            </w:r>
          </w:p>
        </w:tc>
      </w:tr>
      <w:tr w:rsidR="00564FEA" w:rsidRPr="00564FEA" w14:paraId="0AF46E5A"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E9270EB"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302B72B" w14:textId="77777777" w:rsidR="00564FEA" w:rsidRPr="00564FEA" w:rsidRDefault="00564FEA" w:rsidP="00564FEA">
            <w:pPr>
              <w:jc w:val="right"/>
              <w:rPr>
                <w:color w:val="000000"/>
                <w:sz w:val="22"/>
                <w:szCs w:val="22"/>
              </w:rPr>
            </w:pPr>
            <w:r w:rsidRPr="00564FEA">
              <w:rPr>
                <w:color w:val="000000"/>
                <w:sz w:val="22"/>
                <w:szCs w:val="22"/>
              </w:rPr>
              <w:t>6 974,1</w:t>
            </w:r>
          </w:p>
        </w:tc>
        <w:tc>
          <w:tcPr>
            <w:tcW w:w="1220" w:type="dxa"/>
            <w:tcBorders>
              <w:top w:val="nil"/>
              <w:left w:val="nil"/>
              <w:bottom w:val="single" w:sz="8" w:space="0" w:color="000000"/>
              <w:right w:val="single" w:sz="8" w:space="0" w:color="000000"/>
            </w:tcBorders>
            <w:shd w:val="clear" w:color="auto" w:fill="auto"/>
            <w:vAlign w:val="center"/>
            <w:hideMark/>
          </w:tcPr>
          <w:p w14:paraId="4A39D79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811B0E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9BD367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AE00A5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FF97688"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04531D3"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9952D38" w14:textId="77777777" w:rsidR="00564FEA" w:rsidRPr="00564FEA" w:rsidRDefault="00564FEA" w:rsidP="00564FEA">
            <w:pPr>
              <w:jc w:val="right"/>
              <w:rPr>
                <w:color w:val="000000"/>
                <w:sz w:val="22"/>
                <w:szCs w:val="22"/>
              </w:rPr>
            </w:pPr>
            <w:r w:rsidRPr="00564FEA">
              <w:rPr>
                <w:color w:val="000000"/>
                <w:sz w:val="22"/>
                <w:szCs w:val="22"/>
              </w:rPr>
              <w:t>6 974,1</w:t>
            </w:r>
          </w:p>
        </w:tc>
      </w:tr>
      <w:tr w:rsidR="00564FEA" w:rsidRPr="00564FEA" w14:paraId="328970D4"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5E3A1E3A" w14:textId="77777777" w:rsidR="00564FEA" w:rsidRPr="00564FEA" w:rsidRDefault="00564FEA" w:rsidP="00564FEA">
            <w:pPr>
              <w:jc w:val="both"/>
              <w:rPr>
                <w:color w:val="000000"/>
                <w:sz w:val="22"/>
                <w:szCs w:val="22"/>
              </w:rPr>
            </w:pPr>
            <w:r w:rsidRPr="00564FEA">
              <w:rPr>
                <w:color w:val="000000"/>
                <w:sz w:val="22"/>
                <w:szCs w:val="22"/>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6A6855D" w14:textId="77777777" w:rsidR="00564FEA" w:rsidRPr="00564FEA" w:rsidRDefault="00564FEA" w:rsidP="00564FEA">
            <w:pPr>
              <w:jc w:val="right"/>
              <w:rPr>
                <w:color w:val="000000"/>
                <w:sz w:val="22"/>
                <w:szCs w:val="22"/>
              </w:rPr>
            </w:pPr>
            <w:r w:rsidRPr="00564FEA">
              <w:rPr>
                <w:color w:val="000000"/>
                <w:sz w:val="22"/>
                <w:szCs w:val="22"/>
              </w:rPr>
              <w:t>22 607,5</w:t>
            </w:r>
          </w:p>
        </w:tc>
        <w:tc>
          <w:tcPr>
            <w:tcW w:w="1220" w:type="dxa"/>
            <w:tcBorders>
              <w:top w:val="nil"/>
              <w:left w:val="nil"/>
              <w:bottom w:val="single" w:sz="8" w:space="0" w:color="000000"/>
              <w:right w:val="single" w:sz="8" w:space="0" w:color="000000"/>
            </w:tcBorders>
            <w:shd w:val="clear" w:color="auto" w:fill="auto"/>
            <w:vAlign w:val="center"/>
            <w:hideMark/>
          </w:tcPr>
          <w:p w14:paraId="6D572902" w14:textId="77777777" w:rsidR="00564FEA" w:rsidRPr="00564FEA" w:rsidRDefault="00564FEA" w:rsidP="00564FEA">
            <w:pPr>
              <w:jc w:val="right"/>
              <w:rPr>
                <w:color w:val="000000"/>
                <w:sz w:val="22"/>
                <w:szCs w:val="22"/>
              </w:rPr>
            </w:pPr>
            <w:r w:rsidRPr="00564FEA">
              <w:rPr>
                <w:color w:val="000000"/>
                <w:sz w:val="22"/>
                <w:szCs w:val="22"/>
              </w:rPr>
              <w:t> </w:t>
            </w:r>
          </w:p>
        </w:tc>
        <w:tc>
          <w:tcPr>
            <w:tcW w:w="1220" w:type="dxa"/>
            <w:tcBorders>
              <w:top w:val="nil"/>
              <w:left w:val="nil"/>
              <w:bottom w:val="single" w:sz="8" w:space="0" w:color="000000"/>
              <w:right w:val="single" w:sz="8" w:space="0" w:color="000000"/>
            </w:tcBorders>
            <w:shd w:val="clear" w:color="auto" w:fill="auto"/>
            <w:vAlign w:val="center"/>
            <w:hideMark/>
          </w:tcPr>
          <w:p w14:paraId="43CD250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012DF74"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F13316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E5BAC4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DEC70B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2ADD9CE" w14:textId="77777777" w:rsidR="00564FEA" w:rsidRPr="00564FEA" w:rsidRDefault="00564FEA" w:rsidP="00564FEA">
            <w:pPr>
              <w:jc w:val="right"/>
              <w:rPr>
                <w:color w:val="000000"/>
                <w:sz w:val="22"/>
                <w:szCs w:val="22"/>
              </w:rPr>
            </w:pPr>
            <w:r w:rsidRPr="00564FEA">
              <w:rPr>
                <w:color w:val="000000"/>
                <w:sz w:val="22"/>
                <w:szCs w:val="22"/>
              </w:rPr>
              <w:t>22 607,5</w:t>
            </w:r>
          </w:p>
        </w:tc>
      </w:tr>
      <w:tr w:rsidR="00564FEA" w:rsidRPr="00564FEA" w14:paraId="661E0BB3"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DBA494F" w14:textId="77777777" w:rsidR="00564FEA" w:rsidRPr="00564FEA" w:rsidRDefault="00564FEA" w:rsidP="00564FEA">
            <w:pPr>
              <w:jc w:val="both"/>
              <w:rPr>
                <w:color w:val="000000"/>
                <w:sz w:val="22"/>
                <w:szCs w:val="22"/>
              </w:rPr>
            </w:pPr>
            <w:r w:rsidRPr="00564FEA">
              <w:rPr>
                <w:color w:val="000000"/>
                <w:sz w:val="22"/>
                <w:szCs w:val="22"/>
              </w:rPr>
              <w:t>федеральный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E9B42CD" w14:textId="77777777" w:rsidR="00564FEA" w:rsidRPr="00564FEA" w:rsidRDefault="00564FEA" w:rsidP="00564FEA">
            <w:pPr>
              <w:jc w:val="right"/>
              <w:rPr>
                <w:color w:val="000000"/>
                <w:sz w:val="22"/>
                <w:szCs w:val="22"/>
              </w:rPr>
            </w:pPr>
            <w:r w:rsidRPr="00564FEA">
              <w:rPr>
                <w:color w:val="000000"/>
                <w:sz w:val="22"/>
                <w:szCs w:val="22"/>
              </w:rPr>
              <w:t>7 035,0</w:t>
            </w:r>
          </w:p>
        </w:tc>
        <w:tc>
          <w:tcPr>
            <w:tcW w:w="1220" w:type="dxa"/>
            <w:tcBorders>
              <w:top w:val="nil"/>
              <w:left w:val="nil"/>
              <w:bottom w:val="single" w:sz="8" w:space="0" w:color="000000"/>
              <w:right w:val="single" w:sz="8" w:space="0" w:color="000000"/>
            </w:tcBorders>
            <w:shd w:val="clear" w:color="auto" w:fill="auto"/>
            <w:vAlign w:val="center"/>
            <w:hideMark/>
          </w:tcPr>
          <w:p w14:paraId="355E89E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6DDAEE0"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18A8B30"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B0A72AD"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ADE203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6864986"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8BF8353" w14:textId="77777777" w:rsidR="00564FEA" w:rsidRPr="00564FEA" w:rsidRDefault="00564FEA" w:rsidP="00564FEA">
            <w:pPr>
              <w:jc w:val="right"/>
              <w:rPr>
                <w:color w:val="000000"/>
                <w:sz w:val="22"/>
                <w:szCs w:val="22"/>
              </w:rPr>
            </w:pPr>
            <w:r w:rsidRPr="00564FEA">
              <w:rPr>
                <w:color w:val="000000"/>
                <w:sz w:val="22"/>
                <w:szCs w:val="22"/>
              </w:rPr>
              <w:t>7 035,0</w:t>
            </w:r>
          </w:p>
        </w:tc>
      </w:tr>
      <w:tr w:rsidR="00564FEA" w:rsidRPr="00564FEA" w14:paraId="1D1D213E"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9B3B84E" w14:textId="77777777" w:rsidR="00564FEA" w:rsidRPr="00564FEA" w:rsidRDefault="00564FEA" w:rsidP="00564FEA">
            <w:pPr>
              <w:jc w:val="both"/>
              <w:rPr>
                <w:color w:val="000000"/>
                <w:sz w:val="22"/>
                <w:szCs w:val="22"/>
              </w:rPr>
            </w:pPr>
            <w:r w:rsidRPr="00564FEA">
              <w:rPr>
                <w:color w:val="000000"/>
                <w:sz w:val="22"/>
                <w:szCs w:val="22"/>
              </w:rPr>
              <w:t>бюджет автономного округа</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EB25FDA" w14:textId="77777777" w:rsidR="00564FEA" w:rsidRPr="00564FEA" w:rsidRDefault="00564FEA" w:rsidP="00564FEA">
            <w:pPr>
              <w:jc w:val="right"/>
              <w:rPr>
                <w:color w:val="000000"/>
                <w:sz w:val="22"/>
                <w:szCs w:val="22"/>
              </w:rPr>
            </w:pPr>
            <w:r w:rsidRPr="00564FEA">
              <w:rPr>
                <w:color w:val="000000"/>
                <w:sz w:val="22"/>
                <w:szCs w:val="22"/>
              </w:rPr>
              <w:t>8 598,4</w:t>
            </w:r>
          </w:p>
        </w:tc>
        <w:tc>
          <w:tcPr>
            <w:tcW w:w="1220" w:type="dxa"/>
            <w:tcBorders>
              <w:top w:val="nil"/>
              <w:left w:val="nil"/>
              <w:bottom w:val="single" w:sz="8" w:space="0" w:color="000000"/>
              <w:right w:val="single" w:sz="8" w:space="0" w:color="000000"/>
            </w:tcBorders>
            <w:shd w:val="clear" w:color="auto" w:fill="auto"/>
            <w:vAlign w:val="center"/>
            <w:hideMark/>
          </w:tcPr>
          <w:p w14:paraId="4C140E0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86B08A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D387810"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A62E5E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F1A1AD8"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784A12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627BA26" w14:textId="77777777" w:rsidR="00564FEA" w:rsidRPr="00564FEA" w:rsidRDefault="00564FEA" w:rsidP="00564FEA">
            <w:pPr>
              <w:jc w:val="right"/>
              <w:rPr>
                <w:color w:val="000000"/>
                <w:sz w:val="22"/>
                <w:szCs w:val="22"/>
              </w:rPr>
            </w:pPr>
            <w:r w:rsidRPr="00564FEA">
              <w:rPr>
                <w:color w:val="000000"/>
                <w:sz w:val="22"/>
                <w:szCs w:val="22"/>
              </w:rPr>
              <w:t>8 598,4</w:t>
            </w:r>
          </w:p>
        </w:tc>
      </w:tr>
      <w:tr w:rsidR="00564FEA" w:rsidRPr="00564FEA" w14:paraId="10DB5EE1"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1910E69" w14:textId="77777777" w:rsidR="00564FEA" w:rsidRPr="00564FEA" w:rsidRDefault="00564FEA" w:rsidP="00564FEA">
            <w:pPr>
              <w:jc w:val="both"/>
              <w:rPr>
                <w:color w:val="000000"/>
                <w:sz w:val="22"/>
                <w:szCs w:val="22"/>
              </w:rPr>
            </w:pPr>
            <w:r w:rsidRPr="00564FEA">
              <w:rPr>
                <w:color w:val="000000"/>
                <w:sz w:val="22"/>
                <w:szCs w:val="22"/>
              </w:rPr>
              <w:lastRenderedPageBreak/>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4E27F2D" w14:textId="77777777" w:rsidR="00564FEA" w:rsidRPr="00564FEA" w:rsidRDefault="00564FEA" w:rsidP="00564FEA">
            <w:pPr>
              <w:jc w:val="right"/>
              <w:rPr>
                <w:color w:val="000000"/>
                <w:sz w:val="22"/>
                <w:szCs w:val="22"/>
              </w:rPr>
            </w:pPr>
            <w:r w:rsidRPr="00564FEA">
              <w:rPr>
                <w:color w:val="000000"/>
                <w:sz w:val="22"/>
                <w:szCs w:val="22"/>
              </w:rPr>
              <w:t>6 974,1</w:t>
            </w:r>
          </w:p>
        </w:tc>
        <w:tc>
          <w:tcPr>
            <w:tcW w:w="1220" w:type="dxa"/>
            <w:tcBorders>
              <w:top w:val="nil"/>
              <w:left w:val="nil"/>
              <w:bottom w:val="single" w:sz="8" w:space="0" w:color="000000"/>
              <w:right w:val="single" w:sz="8" w:space="0" w:color="000000"/>
            </w:tcBorders>
            <w:shd w:val="clear" w:color="auto" w:fill="auto"/>
            <w:vAlign w:val="center"/>
            <w:hideMark/>
          </w:tcPr>
          <w:p w14:paraId="7035C18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94F529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3215A87"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19AD2CC"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B95A93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78952E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A3F7E42" w14:textId="77777777" w:rsidR="00564FEA" w:rsidRPr="00564FEA" w:rsidRDefault="00564FEA" w:rsidP="00564FEA">
            <w:pPr>
              <w:jc w:val="right"/>
              <w:rPr>
                <w:color w:val="000000"/>
                <w:sz w:val="22"/>
                <w:szCs w:val="22"/>
              </w:rPr>
            </w:pPr>
            <w:r w:rsidRPr="00564FEA">
              <w:rPr>
                <w:color w:val="000000"/>
                <w:sz w:val="22"/>
                <w:szCs w:val="22"/>
              </w:rPr>
              <w:t>6 974,1</w:t>
            </w:r>
          </w:p>
        </w:tc>
      </w:tr>
      <w:tr w:rsidR="00564FEA" w:rsidRPr="00564FEA" w14:paraId="58A22DE6" w14:textId="77777777" w:rsidTr="00564FEA">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AD39A5B" w14:textId="77777777" w:rsidR="00564FEA" w:rsidRPr="00564FEA" w:rsidRDefault="00564FEA" w:rsidP="00564FEA">
            <w:pPr>
              <w:jc w:val="both"/>
              <w:rPr>
                <w:b/>
                <w:bCs/>
                <w:color w:val="000000"/>
                <w:sz w:val="22"/>
                <w:szCs w:val="22"/>
              </w:rPr>
            </w:pPr>
            <w:r w:rsidRPr="00564FEA">
              <w:rPr>
                <w:b/>
                <w:bCs/>
                <w:color w:val="000000"/>
                <w:sz w:val="22"/>
                <w:szCs w:val="22"/>
              </w:rPr>
              <w:t>2.2. Муниципальный проект «Строительство (реконструкция) объектов культуры»,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2D56CE0" w14:textId="77777777" w:rsidR="00564FEA" w:rsidRPr="00564FEA" w:rsidRDefault="00564FEA" w:rsidP="00564FEA">
            <w:pPr>
              <w:jc w:val="right"/>
              <w:rPr>
                <w:b/>
                <w:bCs/>
                <w:color w:val="000000"/>
                <w:sz w:val="22"/>
                <w:szCs w:val="22"/>
              </w:rPr>
            </w:pPr>
            <w:r w:rsidRPr="00564FEA">
              <w:rPr>
                <w:b/>
                <w:bCs/>
                <w:color w:val="000000"/>
                <w:sz w:val="22"/>
                <w:szCs w:val="22"/>
              </w:rPr>
              <w:t>239 500,6</w:t>
            </w:r>
          </w:p>
        </w:tc>
        <w:tc>
          <w:tcPr>
            <w:tcW w:w="1220" w:type="dxa"/>
            <w:tcBorders>
              <w:top w:val="nil"/>
              <w:left w:val="nil"/>
              <w:bottom w:val="single" w:sz="8" w:space="0" w:color="000000"/>
              <w:right w:val="single" w:sz="8" w:space="0" w:color="000000"/>
            </w:tcBorders>
            <w:shd w:val="clear" w:color="auto" w:fill="auto"/>
            <w:vAlign w:val="center"/>
            <w:hideMark/>
          </w:tcPr>
          <w:p w14:paraId="40BEA2B8"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C754269"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981A09E"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CFBAB9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DF2595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559E26D"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450538D" w14:textId="77777777" w:rsidR="00564FEA" w:rsidRPr="00564FEA" w:rsidRDefault="00564FEA" w:rsidP="00564FEA">
            <w:pPr>
              <w:jc w:val="right"/>
              <w:rPr>
                <w:b/>
                <w:bCs/>
                <w:color w:val="000000"/>
                <w:sz w:val="22"/>
                <w:szCs w:val="22"/>
              </w:rPr>
            </w:pPr>
            <w:r w:rsidRPr="00564FEA">
              <w:rPr>
                <w:b/>
                <w:bCs/>
                <w:color w:val="000000"/>
                <w:sz w:val="22"/>
                <w:szCs w:val="22"/>
              </w:rPr>
              <w:t>239 500,6</w:t>
            </w:r>
          </w:p>
        </w:tc>
      </w:tr>
      <w:tr w:rsidR="00564FEA" w:rsidRPr="00564FEA" w14:paraId="55363626"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0C7BD0D"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9AC7629" w14:textId="77777777" w:rsidR="00564FEA" w:rsidRPr="00564FEA" w:rsidRDefault="00564FEA" w:rsidP="00564FEA">
            <w:pPr>
              <w:jc w:val="right"/>
              <w:rPr>
                <w:color w:val="000000"/>
                <w:sz w:val="22"/>
                <w:szCs w:val="22"/>
              </w:rPr>
            </w:pPr>
            <w:r w:rsidRPr="00564FEA">
              <w:rPr>
                <w:color w:val="000000"/>
                <w:sz w:val="22"/>
                <w:szCs w:val="22"/>
              </w:rPr>
              <w:t>239 500,6</w:t>
            </w:r>
          </w:p>
        </w:tc>
        <w:tc>
          <w:tcPr>
            <w:tcW w:w="1220" w:type="dxa"/>
            <w:tcBorders>
              <w:top w:val="nil"/>
              <w:left w:val="nil"/>
              <w:bottom w:val="single" w:sz="8" w:space="0" w:color="000000"/>
              <w:right w:val="single" w:sz="8" w:space="0" w:color="000000"/>
            </w:tcBorders>
            <w:shd w:val="clear" w:color="auto" w:fill="auto"/>
            <w:vAlign w:val="center"/>
            <w:hideMark/>
          </w:tcPr>
          <w:p w14:paraId="183DE5F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9AB7A10"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276890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873F43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36CA29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9A584B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DE06958" w14:textId="77777777" w:rsidR="00564FEA" w:rsidRPr="00564FEA" w:rsidRDefault="00564FEA" w:rsidP="00564FEA">
            <w:pPr>
              <w:jc w:val="right"/>
              <w:rPr>
                <w:color w:val="000000"/>
                <w:sz w:val="22"/>
                <w:szCs w:val="22"/>
              </w:rPr>
            </w:pPr>
            <w:r w:rsidRPr="00564FEA">
              <w:rPr>
                <w:color w:val="000000"/>
                <w:sz w:val="22"/>
                <w:szCs w:val="22"/>
              </w:rPr>
              <w:t>239 500,6</w:t>
            </w:r>
          </w:p>
        </w:tc>
      </w:tr>
      <w:tr w:rsidR="00564FEA" w:rsidRPr="00564FEA" w14:paraId="22CB99F9" w14:textId="77777777" w:rsidTr="00564FEA">
        <w:trPr>
          <w:trHeight w:val="528"/>
        </w:trPr>
        <w:tc>
          <w:tcPr>
            <w:tcW w:w="36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BC84046" w14:textId="77777777" w:rsidR="00564FEA" w:rsidRPr="00564FEA" w:rsidRDefault="00564FEA" w:rsidP="00564FEA">
            <w:pPr>
              <w:jc w:val="both"/>
              <w:rPr>
                <w:color w:val="000000"/>
                <w:sz w:val="22"/>
                <w:szCs w:val="22"/>
              </w:rPr>
            </w:pPr>
            <w:r w:rsidRPr="00564FEA">
              <w:rPr>
                <w:color w:val="000000"/>
                <w:sz w:val="22"/>
                <w:szCs w:val="22"/>
              </w:rPr>
              <w:t>2.2.1 Мероприятие (результат) «Строительство объекта «Культурно образовательный комплекс в с. Ларьяк» (всего), в том числе:</w:t>
            </w:r>
          </w:p>
        </w:tc>
        <w:tc>
          <w:tcPr>
            <w:tcW w:w="12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C56898E" w14:textId="77777777" w:rsidR="00564FEA" w:rsidRPr="00564FEA" w:rsidRDefault="00564FEA" w:rsidP="00564FEA">
            <w:pPr>
              <w:jc w:val="right"/>
              <w:rPr>
                <w:color w:val="000000"/>
                <w:sz w:val="22"/>
                <w:szCs w:val="22"/>
              </w:rPr>
            </w:pPr>
            <w:r w:rsidRPr="00564FEA">
              <w:rPr>
                <w:color w:val="000000"/>
                <w:sz w:val="22"/>
                <w:szCs w:val="22"/>
              </w:rPr>
              <w:t>110 661,2</w:t>
            </w:r>
          </w:p>
        </w:tc>
        <w:tc>
          <w:tcPr>
            <w:tcW w:w="12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EE7FB6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4A49122"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860A2B7"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4F066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8B52835"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8D4591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56A870B" w14:textId="77777777" w:rsidR="00564FEA" w:rsidRPr="00564FEA" w:rsidRDefault="00564FEA" w:rsidP="00564FEA">
            <w:pPr>
              <w:jc w:val="right"/>
              <w:rPr>
                <w:color w:val="000000"/>
                <w:sz w:val="22"/>
                <w:szCs w:val="22"/>
              </w:rPr>
            </w:pPr>
            <w:r w:rsidRPr="00564FEA">
              <w:rPr>
                <w:color w:val="000000"/>
                <w:sz w:val="22"/>
                <w:szCs w:val="22"/>
              </w:rPr>
              <w:t>110 661,2</w:t>
            </w:r>
          </w:p>
        </w:tc>
      </w:tr>
      <w:tr w:rsidR="00564FEA" w:rsidRPr="00564FEA" w14:paraId="002FFE05" w14:textId="77777777" w:rsidTr="00564FEA">
        <w:trPr>
          <w:trHeight w:val="624"/>
        </w:trPr>
        <w:tc>
          <w:tcPr>
            <w:tcW w:w="3620" w:type="dxa"/>
            <w:vMerge/>
            <w:tcBorders>
              <w:top w:val="nil"/>
              <w:left w:val="single" w:sz="8" w:space="0" w:color="000000"/>
              <w:bottom w:val="single" w:sz="8" w:space="0" w:color="000000"/>
              <w:right w:val="single" w:sz="8" w:space="0" w:color="000000"/>
            </w:tcBorders>
            <w:vAlign w:val="center"/>
            <w:hideMark/>
          </w:tcPr>
          <w:p w14:paraId="77DEAB4A" w14:textId="77777777" w:rsidR="00564FEA" w:rsidRPr="00564FEA" w:rsidRDefault="00564FEA" w:rsidP="00564FEA">
            <w:pPr>
              <w:rPr>
                <w:color w:val="000000"/>
                <w:sz w:val="22"/>
                <w:szCs w:val="22"/>
              </w:rPr>
            </w:pPr>
          </w:p>
        </w:tc>
        <w:tc>
          <w:tcPr>
            <w:tcW w:w="1280" w:type="dxa"/>
            <w:vMerge/>
            <w:tcBorders>
              <w:top w:val="nil"/>
              <w:left w:val="single" w:sz="8" w:space="0" w:color="000000"/>
              <w:bottom w:val="single" w:sz="8" w:space="0" w:color="000000"/>
              <w:right w:val="single" w:sz="8" w:space="0" w:color="000000"/>
            </w:tcBorders>
            <w:vAlign w:val="center"/>
            <w:hideMark/>
          </w:tcPr>
          <w:p w14:paraId="345E1AD0" w14:textId="77777777" w:rsidR="00564FEA" w:rsidRPr="00564FEA" w:rsidRDefault="00564FEA" w:rsidP="00564FEA">
            <w:pPr>
              <w:rPr>
                <w:color w:val="000000"/>
                <w:sz w:val="22"/>
                <w:szCs w:val="22"/>
              </w:rPr>
            </w:pPr>
          </w:p>
        </w:tc>
        <w:tc>
          <w:tcPr>
            <w:tcW w:w="1220" w:type="dxa"/>
            <w:vMerge/>
            <w:tcBorders>
              <w:top w:val="nil"/>
              <w:left w:val="single" w:sz="8" w:space="0" w:color="000000"/>
              <w:bottom w:val="single" w:sz="8" w:space="0" w:color="000000"/>
              <w:right w:val="single" w:sz="8" w:space="0" w:color="000000"/>
            </w:tcBorders>
            <w:vAlign w:val="center"/>
            <w:hideMark/>
          </w:tcPr>
          <w:p w14:paraId="19376AD1" w14:textId="77777777" w:rsidR="00564FEA" w:rsidRPr="00564FEA" w:rsidRDefault="00564FEA" w:rsidP="00564FEA">
            <w:pPr>
              <w:rPr>
                <w:color w:val="000000"/>
                <w:sz w:val="22"/>
                <w:szCs w:val="22"/>
              </w:rPr>
            </w:pPr>
          </w:p>
        </w:tc>
        <w:tc>
          <w:tcPr>
            <w:tcW w:w="1220" w:type="dxa"/>
            <w:vMerge/>
            <w:tcBorders>
              <w:top w:val="nil"/>
              <w:left w:val="single" w:sz="8" w:space="0" w:color="000000"/>
              <w:bottom w:val="single" w:sz="8" w:space="0" w:color="000000"/>
              <w:right w:val="single" w:sz="8" w:space="0" w:color="000000"/>
            </w:tcBorders>
            <w:vAlign w:val="center"/>
            <w:hideMark/>
          </w:tcPr>
          <w:p w14:paraId="7E0991D0" w14:textId="77777777" w:rsidR="00564FEA" w:rsidRPr="00564FEA" w:rsidRDefault="00564FEA" w:rsidP="00564FEA">
            <w:pPr>
              <w:rPr>
                <w:color w:val="000000"/>
                <w:sz w:val="22"/>
                <w:szCs w:val="22"/>
              </w:rPr>
            </w:pPr>
          </w:p>
        </w:tc>
        <w:tc>
          <w:tcPr>
            <w:tcW w:w="1240" w:type="dxa"/>
            <w:vMerge/>
            <w:tcBorders>
              <w:top w:val="nil"/>
              <w:left w:val="single" w:sz="8" w:space="0" w:color="000000"/>
              <w:bottom w:val="single" w:sz="8" w:space="0" w:color="000000"/>
              <w:right w:val="single" w:sz="8" w:space="0" w:color="000000"/>
            </w:tcBorders>
            <w:vAlign w:val="center"/>
            <w:hideMark/>
          </w:tcPr>
          <w:p w14:paraId="502BDA1D" w14:textId="77777777" w:rsidR="00564FEA" w:rsidRPr="00564FEA" w:rsidRDefault="00564FEA" w:rsidP="00564FEA">
            <w:pPr>
              <w:rPr>
                <w:color w:val="000000"/>
                <w:sz w:val="22"/>
                <w:szCs w:val="22"/>
              </w:rPr>
            </w:pPr>
          </w:p>
        </w:tc>
        <w:tc>
          <w:tcPr>
            <w:tcW w:w="1260" w:type="dxa"/>
            <w:vMerge/>
            <w:tcBorders>
              <w:top w:val="nil"/>
              <w:left w:val="single" w:sz="8" w:space="0" w:color="000000"/>
              <w:bottom w:val="single" w:sz="8" w:space="0" w:color="000000"/>
              <w:right w:val="single" w:sz="8" w:space="0" w:color="000000"/>
            </w:tcBorders>
            <w:vAlign w:val="center"/>
            <w:hideMark/>
          </w:tcPr>
          <w:p w14:paraId="3D5B669F" w14:textId="77777777" w:rsidR="00564FEA" w:rsidRPr="00564FEA" w:rsidRDefault="00564FEA" w:rsidP="00564FEA">
            <w:pPr>
              <w:rPr>
                <w:color w:val="000000"/>
                <w:sz w:val="22"/>
                <w:szCs w:val="22"/>
              </w:rPr>
            </w:pPr>
          </w:p>
        </w:tc>
        <w:tc>
          <w:tcPr>
            <w:tcW w:w="1280" w:type="dxa"/>
            <w:vMerge/>
            <w:tcBorders>
              <w:top w:val="nil"/>
              <w:left w:val="single" w:sz="8" w:space="0" w:color="000000"/>
              <w:bottom w:val="single" w:sz="8" w:space="0" w:color="000000"/>
              <w:right w:val="single" w:sz="8" w:space="0" w:color="000000"/>
            </w:tcBorders>
            <w:vAlign w:val="center"/>
            <w:hideMark/>
          </w:tcPr>
          <w:p w14:paraId="767CC4AA" w14:textId="77777777" w:rsidR="00564FEA" w:rsidRPr="00564FEA" w:rsidRDefault="00564FEA" w:rsidP="00564FEA">
            <w:pPr>
              <w:rPr>
                <w:color w:val="000000"/>
                <w:sz w:val="22"/>
                <w:szCs w:val="22"/>
              </w:rPr>
            </w:pPr>
          </w:p>
        </w:tc>
        <w:tc>
          <w:tcPr>
            <w:tcW w:w="1320" w:type="dxa"/>
            <w:vMerge/>
            <w:tcBorders>
              <w:top w:val="nil"/>
              <w:left w:val="single" w:sz="8" w:space="0" w:color="000000"/>
              <w:bottom w:val="single" w:sz="8" w:space="0" w:color="000000"/>
              <w:right w:val="single" w:sz="8" w:space="0" w:color="000000"/>
            </w:tcBorders>
            <w:vAlign w:val="center"/>
            <w:hideMark/>
          </w:tcPr>
          <w:p w14:paraId="2B91A4F8" w14:textId="77777777" w:rsidR="00564FEA" w:rsidRPr="00564FEA" w:rsidRDefault="00564FEA" w:rsidP="00564FEA">
            <w:pPr>
              <w:rPr>
                <w:color w:val="000000"/>
                <w:sz w:val="22"/>
                <w:szCs w:val="22"/>
              </w:rPr>
            </w:pPr>
          </w:p>
        </w:tc>
        <w:tc>
          <w:tcPr>
            <w:tcW w:w="1640" w:type="dxa"/>
            <w:vMerge/>
            <w:tcBorders>
              <w:top w:val="nil"/>
              <w:left w:val="single" w:sz="8" w:space="0" w:color="000000"/>
              <w:bottom w:val="single" w:sz="8" w:space="0" w:color="000000"/>
              <w:right w:val="single" w:sz="8" w:space="0" w:color="000000"/>
            </w:tcBorders>
            <w:vAlign w:val="center"/>
            <w:hideMark/>
          </w:tcPr>
          <w:p w14:paraId="0D7297A3" w14:textId="77777777" w:rsidR="00564FEA" w:rsidRPr="00564FEA" w:rsidRDefault="00564FEA" w:rsidP="00564FEA">
            <w:pPr>
              <w:rPr>
                <w:color w:val="000000"/>
                <w:sz w:val="22"/>
                <w:szCs w:val="22"/>
              </w:rPr>
            </w:pPr>
          </w:p>
        </w:tc>
      </w:tr>
      <w:tr w:rsidR="00564FEA" w:rsidRPr="00564FEA" w14:paraId="0CD04175"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C30A2F7"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0E8AA76" w14:textId="77777777" w:rsidR="00564FEA" w:rsidRPr="00564FEA" w:rsidRDefault="00564FEA" w:rsidP="00564FEA">
            <w:pPr>
              <w:jc w:val="right"/>
              <w:rPr>
                <w:color w:val="000000"/>
                <w:sz w:val="22"/>
                <w:szCs w:val="22"/>
              </w:rPr>
            </w:pPr>
            <w:r w:rsidRPr="00564FEA">
              <w:rPr>
                <w:color w:val="000000"/>
                <w:sz w:val="22"/>
                <w:szCs w:val="22"/>
              </w:rPr>
              <w:t>110 661,2</w:t>
            </w:r>
          </w:p>
        </w:tc>
        <w:tc>
          <w:tcPr>
            <w:tcW w:w="1220" w:type="dxa"/>
            <w:tcBorders>
              <w:top w:val="nil"/>
              <w:left w:val="nil"/>
              <w:bottom w:val="single" w:sz="8" w:space="0" w:color="000000"/>
              <w:right w:val="single" w:sz="8" w:space="0" w:color="000000"/>
            </w:tcBorders>
            <w:shd w:val="clear" w:color="auto" w:fill="auto"/>
            <w:vAlign w:val="center"/>
            <w:hideMark/>
          </w:tcPr>
          <w:p w14:paraId="78E032B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C06FCD0"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31D8484"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E71845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3EE9C8D"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3F8A7B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547C152" w14:textId="77777777" w:rsidR="00564FEA" w:rsidRPr="00564FEA" w:rsidRDefault="00564FEA" w:rsidP="00564FEA">
            <w:pPr>
              <w:jc w:val="right"/>
              <w:rPr>
                <w:color w:val="000000"/>
                <w:sz w:val="22"/>
                <w:szCs w:val="22"/>
              </w:rPr>
            </w:pPr>
            <w:r w:rsidRPr="00564FEA">
              <w:rPr>
                <w:color w:val="000000"/>
                <w:sz w:val="22"/>
                <w:szCs w:val="22"/>
              </w:rPr>
              <w:t>110 661,2</w:t>
            </w:r>
          </w:p>
        </w:tc>
      </w:tr>
      <w:tr w:rsidR="00564FEA" w:rsidRPr="00564FEA" w14:paraId="713932AE"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2C6BD0BD" w14:textId="77777777" w:rsidR="00564FEA" w:rsidRPr="00564FEA" w:rsidRDefault="00564FEA" w:rsidP="00564FEA">
            <w:pPr>
              <w:jc w:val="both"/>
              <w:rPr>
                <w:color w:val="000000"/>
                <w:sz w:val="22"/>
                <w:szCs w:val="22"/>
              </w:rPr>
            </w:pPr>
            <w:r w:rsidRPr="00564FEA">
              <w:rPr>
                <w:color w:val="000000"/>
                <w:sz w:val="22"/>
                <w:szCs w:val="22"/>
              </w:rPr>
              <w:t>2.2.2 Мероприятие (результат) «Строительство объекта «Сельский дом культуры в д. Вата»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F33B515" w14:textId="77777777" w:rsidR="00564FEA" w:rsidRPr="00564FEA" w:rsidRDefault="00564FEA" w:rsidP="00564FEA">
            <w:pPr>
              <w:jc w:val="right"/>
              <w:rPr>
                <w:color w:val="000000"/>
                <w:sz w:val="22"/>
                <w:szCs w:val="22"/>
              </w:rPr>
            </w:pPr>
            <w:r w:rsidRPr="00564FEA">
              <w:rPr>
                <w:color w:val="000000"/>
                <w:sz w:val="22"/>
                <w:szCs w:val="22"/>
              </w:rPr>
              <w:t>128 839,4</w:t>
            </w:r>
          </w:p>
        </w:tc>
        <w:tc>
          <w:tcPr>
            <w:tcW w:w="1220" w:type="dxa"/>
            <w:tcBorders>
              <w:top w:val="nil"/>
              <w:left w:val="nil"/>
              <w:bottom w:val="single" w:sz="8" w:space="0" w:color="000000"/>
              <w:right w:val="single" w:sz="8" w:space="0" w:color="000000"/>
            </w:tcBorders>
            <w:shd w:val="clear" w:color="auto" w:fill="auto"/>
            <w:vAlign w:val="center"/>
            <w:hideMark/>
          </w:tcPr>
          <w:p w14:paraId="3DB6B8F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5E31A3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470E607"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A3569A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E2397C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682217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94A44AB" w14:textId="77777777" w:rsidR="00564FEA" w:rsidRPr="00564FEA" w:rsidRDefault="00564FEA" w:rsidP="00564FEA">
            <w:pPr>
              <w:jc w:val="right"/>
              <w:rPr>
                <w:color w:val="000000"/>
                <w:sz w:val="22"/>
                <w:szCs w:val="22"/>
              </w:rPr>
            </w:pPr>
            <w:r w:rsidRPr="00564FEA">
              <w:rPr>
                <w:color w:val="000000"/>
                <w:sz w:val="22"/>
                <w:szCs w:val="22"/>
              </w:rPr>
              <w:t>128 839,4</w:t>
            </w:r>
          </w:p>
        </w:tc>
      </w:tr>
      <w:tr w:rsidR="00564FEA" w:rsidRPr="00564FEA" w14:paraId="44CE8E32"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A5A1FE4"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E865036" w14:textId="77777777" w:rsidR="00564FEA" w:rsidRPr="00564FEA" w:rsidRDefault="00564FEA" w:rsidP="00564FEA">
            <w:pPr>
              <w:jc w:val="right"/>
              <w:rPr>
                <w:color w:val="000000"/>
                <w:sz w:val="22"/>
                <w:szCs w:val="22"/>
              </w:rPr>
            </w:pPr>
            <w:r w:rsidRPr="00564FEA">
              <w:rPr>
                <w:color w:val="000000"/>
                <w:sz w:val="22"/>
                <w:szCs w:val="22"/>
              </w:rPr>
              <w:t>128 839,4</w:t>
            </w:r>
          </w:p>
        </w:tc>
        <w:tc>
          <w:tcPr>
            <w:tcW w:w="1220" w:type="dxa"/>
            <w:tcBorders>
              <w:top w:val="nil"/>
              <w:left w:val="nil"/>
              <w:bottom w:val="single" w:sz="8" w:space="0" w:color="000000"/>
              <w:right w:val="single" w:sz="8" w:space="0" w:color="000000"/>
            </w:tcBorders>
            <w:shd w:val="clear" w:color="auto" w:fill="auto"/>
            <w:vAlign w:val="center"/>
            <w:hideMark/>
          </w:tcPr>
          <w:p w14:paraId="71BFEE0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B1C38A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4B6F12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94D665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95AF768"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1D243A6"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A79FC3D" w14:textId="77777777" w:rsidR="00564FEA" w:rsidRPr="00564FEA" w:rsidRDefault="00564FEA" w:rsidP="00564FEA">
            <w:pPr>
              <w:jc w:val="right"/>
              <w:rPr>
                <w:color w:val="000000"/>
                <w:sz w:val="22"/>
                <w:szCs w:val="22"/>
              </w:rPr>
            </w:pPr>
            <w:r w:rsidRPr="00564FEA">
              <w:rPr>
                <w:color w:val="000000"/>
                <w:sz w:val="22"/>
                <w:szCs w:val="22"/>
              </w:rPr>
              <w:t>128 839,4</w:t>
            </w:r>
          </w:p>
        </w:tc>
      </w:tr>
      <w:tr w:rsidR="00564FEA" w:rsidRPr="00564FEA" w14:paraId="60AAA86C"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4331EC6E" w14:textId="77777777" w:rsidR="00564FEA" w:rsidRPr="00564FEA" w:rsidRDefault="00564FEA" w:rsidP="00564FEA">
            <w:pPr>
              <w:jc w:val="both"/>
              <w:rPr>
                <w:b/>
                <w:bCs/>
                <w:color w:val="000000"/>
                <w:sz w:val="22"/>
                <w:szCs w:val="22"/>
              </w:rPr>
            </w:pPr>
            <w:r w:rsidRPr="00564FEA">
              <w:rPr>
                <w:b/>
                <w:bCs/>
                <w:color w:val="000000"/>
                <w:sz w:val="22"/>
                <w:szCs w:val="22"/>
              </w:rPr>
              <w:t>2.3. Комплекс процессных мероприятий «Капитальный и текущий ремонт объектов культуры»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D4810C0" w14:textId="77777777" w:rsidR="00564FEA" w:rsidRPr="00564FEA" w:rsidRDefault="00564FEA" w:rsidP="00564FEA">
            <w:pPr>
              <w:jc w:val="right"/>
              <w:rPr>
                <w:b/>
                <w:bCs/>
                <w:color w:val="000000"/>
                <w:sz w:val="22"/>
                <w:szCs w:val="22"/>
              </w:rPr>
            </w:pPr>
            <w:r w:rsidRPr="00564FEA">
              <w:rPr>
                <w:b/>
                <w:bCs/>
                <w:color w:val="000000"/>
                <w:sz w:val="22"/>
                <w:szCs w:val="22"/>
              </w:rPr>
              <w:t>5 891,9</w:t>
            </w:r>
          </w:p>
        </w:tc>
        <w:tc>
          <w:tcPr>
            <w:tcW w:w="1220" w:type="dxa"/>
            <w:tcBorders>
              <w:top w:val="nil"/>
              <w:left w:val="nil"/>
              <w:bottom w:val="single" w:sz="8" w:space="0" w:color="000000"/>
              <w:right w:val="single" w:sz="8" w:space="0" w:color="000000"/>
            </w:tcBorders>
            <w:shd w:val="clear" w:color="auto" w:fill="auto"/>
            <w:vAlign w:val="center"/>
            <w:hideMark/>
          </w:tcPr>
          <w:p w14:paraId="00B778F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9A8155D"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04859C4"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2A8966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89E8F4A"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5EBC141"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061BD5F" w14:textId="77777777" w:rsidR="00564FEA" w:rsidRPr="00564FEA" w:rsidRDefault="00564FEA" w:rsidP="00564FEA">
            <w:pPr>
              <w:jc w:val="right"/>
              <w:rPr>
                <w:b/>
                <w:bCs/>
                <w:color w:val="000000"/>
                <w:sz w:val="22"/>
                <w:szCs w:val="22"/>
              </w:rPr>
            </w:pPr>
            <w:r w:rsidRPr="00564FEA">
              <w:rPr>
                <w:b/>
                <w:bCs/>
                <w:color w:val="000000"/>
                <w:sz w:val="22"/>
                <w:szCs w:val="22"/>
              </w:rPr>
              <w:t>5 891,9</w:t>
            </w:r>
          </w:p>
        </w:tc>
      </w:tr>
      <w:tr w:rsidR="00564FEA" w:rsidRPr="00564FEA" w14:paraId="145E8354"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E0C18F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125AA00" w14:textId="77777777" w:rsidR="00564FEA" w:rsidRPr="00564FEA" w:rsidRDefault="00564FEA" w:rsidP="00564FEA">
            <w:pPr>
              <w:jc w:val="right"/>
              <w:rPr>
                <w:color w:val="000000"/>
                <w:sz w:val="22"/>
                <w:szCs w:val="22"/>
              </w:rPr>
            </w:pPr>
            <w:r w:rsidRPr="00564FEA">
              <w:rPr>
                <w:color w:val="000000"/>
                <w:sz w:val="22"/>
                <w:szCs w:val="22"/>
              </w:rPr>
              <w:t>5 891,9</w:t>
            </w:r>
          </w:p>
        </w:tc>
        <w:tc>
          <w:tcPr>
            <w:tcW w:w="1220" w:type="dxa"/>
            <w:tcBorders>
              <w:top w:val="nil"/>
              <w:left w:val="nil"/>
              <w:bottom w:val="single" w:sz="8" w:space="0" w:color="000000"/>
              <w:right w:val="single" w:sz="8" w:space="0" w:color="000000"/>
            </w:tcBorders>
            <w:shd w:val="clear" w:color="auto" w:fill="auto"/>
            <w:vAlign w:val="center"/>
            <w:hideMark/>
          </w:tcPr>
          <w:p w14:paraId="1CF76A5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AB64E4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EE54575"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CA664E1"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6790199"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B3F401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489C52F" w14:textId="77777777" w:rsidR="00564FEA" w:rsidRPr="00564FEA" w:rsidRDefault="00564FEA" w:rsidP="00564FEA">
            <w:pPr>
              <w:jc w:val="right"/>
              <w:rPr>
                <w:color w:val="000000"/>
                <w:sz w:val="22"/>
                <w:szCs w:val="22"/>
              </w:rPr>
            </w:pPr>
            <w:r w:rsidRPr="00564FEA">
              <w:rPr>
                <w:color w:val="000000"/>
                <w:sz w:val="22"/>
                <w:szCs w:val="22"/>
              </w:rPr>
              <w:t>5 891,9</w:t>
            </w:r>
          </w:p>
        </w:tc>
      </w:tr>
      <w:tr w:rsidR="00564FEA" w:rsidRPr="00564FEA" w14:paraId="23F287BA"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08E0EC89" w14:textId="77777777" w:rsidR="00564FEA" w:rsidRPr="00564FEA" w:rsidRDefault="00564FEA" w:rsidP="00564FEA">
            <w:pPr>
              <w:jc w:val="both"/>
              <w:rPr>
                <w:color w:val="000000"/>
                <w:sz w:val="22"/>
                <w:szCs w:val="22"/>
              </w:rPr>
            </w:pPr>
            <w:r w:rsidRPr="00564FEA">
              <w:rPr>
                <w:color w:val="000000"/>
                <w:sz w:val="22"/>
                <w:szCs w:val="22"/>
              </w:rPr>
              <w:t>2.3.1 Мероприятие (результат) «Выполнен текущий ремонт здания Центра детского творчества, расположенного по адресу: пгт. Новоаганск. ул. 70 Лет Октября, д.24 (МАОДО «Новоаганская ДШИ»)»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7DEEE08" w14:textId="77777777" w:rsidR="00564FEA" w:rsidRPr="00564FEA" w:rsidRDefault="00564FEA" w:rsidP="00564FEA">
            <w:pPr>
              <w:jc w:val="right"/>
              <w:rPr>
                <w:color w:val="000000"/>
                <w:sz w:val="22"/>
                <w:szCs w:val="22"/>
              </w:rPr>
            </w:pPr>
            <w:r w:rsidRPr="00564FEA">
              <w:rPr>
                <w:color w:val="000000"/>
                <w:sz w:val="22"/>
                <w:szCs w:val="22"/>
              </w:rPr>
              <w:t>2 561,6</w:t>
            </w:r>
          </w:p>
        </w:tc>
        <w:tc>
          <w:tcPr>
            <w:tcW w:w="1220" w:type="dxa"/>
            <w:tcBorders>
              <w:top w:val="nil"/>
              <w:left w:val="nil"/>
              <w:bottom w:val="single" w:sz="8" w:space="0" w:color="000000"/>
              <w:right w:val="single" w:sz="8" w:space="0" w:color="000000"/>
            </w:tcBorders>
            <w:shd w:val="clear" w:color="auto" w:fill="auto"/>
            <w:vAlign w:val="center"/>
            <w:hideMark/>
          </w:tcPr>
          <w:p w14:paraId="7E5E6D7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79A4FC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5F3BF0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2F4C77D"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395CC9D"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4D7AAC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0C07FC4" w14:textId="77777777" w:rsidR="00564FEA" w:rsidRPr="00564FEA" w:rsidRDefault="00564FEA" w:rsidP="00564FEA">
            <w:pPr>
              <w:jc w:val="right"/>
              <w:rPr>
                <w:color w:val="000000"/>
                <w:sz w:val="22"/>
                <w:szCs w:val="22"/>
              </w:rPr>
            </w:pPr>
            <w:r w:rsidRPr="00564FEA">
              <w:rPr>
                <w:color w:val="000000"/>
                <w:sz w:val="22"/>
                <w:szCs w:val="22"/>
              </w:rPr>
              <w:t>2 561,6</w:t>
            </w:r>
          </w:p>
        </w:tc>
      </w:tr>
      <w:tr w:rsidR="00564FEA" w:rsidRPr="00564FEA" w14:paraId="0C3B0429"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A4DB86C"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2A8D683" w14:textId="77777777" w:rsidR="00564FEA" w:rsidRPr="00564FEA" w:rsidRDefault="00564FEA" w:rsidP="00564FEA">
            <w:pPr>
              <w:jc w:val="right"/>
              <w:rPr>
                <w:color w:val="000000"/>
                <w:sz w:val="22"/>
                <w:szCs w:val="22"/>
              </w:rPr>
            </w:pPr>
            <w:r w:rsidRPr="00564FEA">
              <w:rPr>
                <w:color w:val="000000"/>
                <w:sz w:val="22"/>
                <w:szCs w:val="22"/>
              </w:rPr>
              <w:t>2 561,6</w:t>
            </w:r>
          </w:p>
        </w:tc>
        <w:tc>
          <w:tcPr>
            <w:tcW w:w="1220" w:type="dxa"/>
            <w:tcBorders>
              <w:top w:val="nil"/>
              <w:left w:val="nil"/>
              <w:bottom w:val="single" w:sz="8" w:space="0" w:color="000000"/>
              <w:right w:val="single" w:sz="8" w:space="0" w:color="000000"/>
            </w:tcBorders>
            <w:shd w:val="clear" w:color="auto" w:fill="auto"/>
            <w:vAlign w:val="center"/>
            <w:hideMark/>
          </w:tcPr>
          <w:p w14:paraId="223A19D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9FCF936"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8F1636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F7E8D7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5066A39"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225CB9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EFF8916" w14:textId="77777777" w:rsidR="00564FEA" w:rsidRPr="00564FEA" w:rsidRDefault="00564FEA" w:rsidP="00564FEA">
            <w:pPr>
              <w:jc w:val="right"/>
              <w:rPr>
                <w:color w:val="000000"/>
                <w:sz w:val="22"/>
                <w:szCs w:val="22"/>
              </w:rPr>
            </w:pPr>
            <w:r w:rsidRPr="00564FEA">
              <w:rPr>
                <w:color w:val="000000"/>
                <w:sz w:val="22"/>
                <w:szCs w:val="22"/>
              </w:rPr>
              <w:t>2 561,6</w:t>
            </w:r>
          </w:p>
        </w:tc>
      </w:tr>
      <w:tr w:rsidR="00564FEA" w:rsidRPr="00564FEA" w14:paraId="77A5FC38"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4F1B5357" w14:textId="77777777" w:rsidR="00564FEA" w:rsidRPr="00564FEA" w:rsidRDefault="00564FEA" w:rsidP="00564FEA">
            <w:pPr>
              <w:jc w:val="both"/>
              <w:rPr>
                <w:color w:val="000000"/>
                <w:sz w:val="22"/>
                <w:szCs w:val="22"/>
              </w:rPr>
            </w:pPr>
            <w:r w:rsidRPr="00564FEA">
              <w:rPr>
                <w:color w:val="000000"/>
                <w:sz w:val="22"/>
                <w:szCs w:val="22"/>
              </w:rPr>
              <w:t>2.3.2 Мероприятие (результат) «Выполнен текущий ремонт здания Дома культуры, расположенного по адресу: пгт. Новоаганск, ул. Центральная, д.13А (РМАУ «Дворец культуры «Геолог»)»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658FE27" w14:textId="77777777" w:rsidR="00564FEA" w:rsidRPr="00564FEA" w:rsidRDefault="00564FEA" w:rsidP="00564FEA">
            <w:pPr>
              <w:jc w:val="right"/>
              <w:rPr>
                <w:color w:val="000000"/>
                <w:sz w:val="22"/>
                <w:szCs w:val="22"/>
              </w:rPr>
            </w:pPr>
            <w:r w:rsidRPr="00564FEA">
              <w:rPr>
                <w:color w:val="000000"/>
                <w:sz w:val="22"/>
                <w:szCs w:val="22"/>
              </w:rPr>
              <w:t>1 866,6</w:t>
            </w:r>
          </w:p>
        </w:tc>
        <w:tc>
          <w:tcPr>
            <w:tcW w:w="1220" w:type="dxa"/>
            <w:tcBorders>
              <w:top w:val="nil"/>
              <w:left w:val="nil"/>
              <w:bottom w:val="single" w:sz="8" w:space="0" w:color="000000"/>
              <w:right w:val="single" w:sz="8" w:space="0" w:color="000000"/>
            </w:tcBorders>
            <w:shd w:val="clear" w:color="auto" w:fill="auto"/>
            <w:vAlign w:val="center"/>
            <w:hideMark/>
          </w:tcPr>
          <w:p w14:paraId="7F1B1E4B"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E661450"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D261EA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A729B1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9B5E5C8"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23CE453"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510269C" w14:textId="77777777" w:rsidR="00564FEA" w:rsidRPr="00564FEA" w:rsidRDefault="00564FEA" w:rsidP="00564FEA">
            <w:pPr>
              <w:jc w:val="right"/>
              <w:rPr>
                <w:color w:val="000000"/>
                <w:sz w:val="22"/>
                <w:szCs w:val="22"/>
              </w:rPr>
            </w:pPr>
            <w:r w:rsidRPr="00564FEA">
              <w:rPr>
                <w:color w:val="000000"/>
                <w:sz w:val="22"/>
                <w:szCs w:val="22"/>
              </w:rPr>
              <w:t>1 866,6</w:t>
            </w:r>
          </w:p>
        </w:tc>
      </w:tr>
      <w:tr w:rsidR="00564FEA" w:rsidRPr="00564FEA" w14:paraId="18D42B24"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5C9F079"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F1B1CD0" w14:textId="77777777" w:rsidR="00564FEA" w:rsidRPr="00564FEA" w:rsidRDefault="00564FEA" w:rsidP="00564FEA">
            <w:pPr>
              <w:jc w:val="right"/>
              <w:rPr>
                <w:color w:val="000000"/>
                <w:sz w:val="22"/>
                <w:szCs w:val="22"/>
              </w:rPr>
            </w:pPr>
            <w:r w:rsidRPr="00564FEA">
              <w:rPr>
                <w:color w:val="000000"/>
                <w:sz w:val="22"/>
                <w:szCs w:val="22"/>
              </w:rPr>
              <w:t>1 866,6</w:t>
            </w:r>
          </w:p>
        </w:tc>
        <w:tc>
          <w:tcPr>
            <w:tcW w:w="1220" w:type="dxa"/>
            <w:tcBorders>
              <w:top w:val="nil"/>
              <w:left w:val="nil"/>
              <w:bottom w:val="single" w:sz="8" w:space="0" w:color="000000"/>
              <w:right w:val="single" w:sz="8" w:space="0" w:color="000000"/>
            </w:tcBorders>
            <w:shd w:val="clear" w:color="auto" w:fill="auto"/>
            <w:vAlign w:val="center"/>
            <w:hideMark/>
          </w:tcPr>
          <w:p w14:paraId="6E2D1CA5"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3B0D1E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171CE1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5FCC251"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CB77578"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522407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E1077E4" w14:textId="77777777" w:rsidR="00564FEA" w:rsidRPr="00564FEA" w:rsidRDefault="00564FEA" w:rsidP="00564FEA">
            <w:pPr>
              <w:jc w:val="right"/>
              <w:rPr>
                <w:color w:val="000000"/>
                <w:sz w:val="22"/>
                <w:szCs w:val="22"/>
              </w:rPr>
            </w:pPr>
            <w:r w:rsidRPr="00564FEA">
              <w:rPr>
                <w:color w:val="000000"/>
                <w:sz w:val="22"/>
                <w:szCs w:val="22"/>
              </w:rPr>
              <w:t>1 866,6</w:t>
            </w:r>
          </w:p>
        </w:tc>
      </w:tr>
      <w:tr w:rsidR="00564FEA" w:rsidRPr="00564FEA" w14:paraId="1CFFC57F"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1E87B83B" w14:textId="77777777" w:rsidR="00564FEA" w:rsidRPr="00564FEA" w:rsidRDefault="00564FEA" w:rsidP="00564FEA">
            <w:pPr>
              <w:jc w:val="both"/>
              <w:rPr>
                <w:color w:val="000000"/>
                <w:sz w:val="22"/>
                <w:szCs w:val="22"/>
              </w:rPr>
            </w:pPr>
            <w:r w:rsidRPr="00564FEA">
              <w:rPr>
                <w:color w:val="000000"/>
                <w:sz w:val="22"/>
                <w:szCs w:val="22"/>
              </w:rPr>
              <w:lastRenderedPageBreak/>
              <w:t>2.3.3 Мероприятие (результат) «Выполнен капитальный ремонт объекта «МАУ МБ сельская библиотека по ул. Геологов, д.15»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7B37318" w14:textId="77777777" w:rsidR="00564FEA" w:rsidRPr="00564FEA" w:rsidRDefault="00564FEA" w:rsidP="00564FEA">
            <w:pPr>
              <w:jc w:val="right"/>
              <w:rPr>
                <w:color w:val="000000"/>
                <w:sz w:val="22"/>
                <w:szCs w:val="22"/>
              </w:rPr>
            </w:pPr>
            <w:r w:rsidRPr="00564FEA">
              <w:rPr>
                <w:color w:val="000000"/>
                <w:sz w:val="22"/>
                <w:szCs w:val="22"/>
              </w:rPr>
              <w:t>1 463,7</w:t>
            </w:r>
          </w:p>
        </w:tc>
        <w:tc>
          <w:tcPr>
            <w:tcW w:w="1220" w:type="dxa"/>
            <w:tcBorders>
              <w:top w:val="nil"/>
              <w:left w:val="nil"/>
              <w:bottom w:val="single" w:sz="8" w:space="0" w:color="000000"/>
              <w:right w:val="single" w:sz="8" w:space="0" w:color="000000"/>
            </w:tcBorders>
            <w:shd w:val="clear" w:color="auto" w:fill="auto"/>
            <w:vAlign w:val="center"/>
            <w:hideMark/>
          </w:tcPr>
          <w:p w14:paraId="1A533A6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5F39334"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C62DDF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7E985A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4B81694"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547023B"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02D82CC" w14:textId="77777777" w:rsidR="00564FEA" w:rsidRPr="00564FEA" w:rsidRDefault="00564FEA" w:rsidP="00564FEA">
            <w:pPr>
              <w:jc w:val="right"/>
              <w:rPr>
                <w:color w:val="000000"/>
                <w:sz w:val="22"/>
                <w:szCs w:val="22"/>
              </w:rPr>
            </w:pPr>
            <w:r w:rsidRPr="00564FEA">
              <w:rPr>
                <w:color w:val="000000"/>
                <w:sz w:val="22"/>
                <w:szCs w:val="22"/>
              </w:rPr>
              <w:t>1 463,7</w:t>
            </w:r>
          </w:p>
        </w:tc>
      </w:tr>
      <w:tr w:rsidR="00564FEA" w:rsidRPr="00564FEA" w14:paraId="5F314065"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B48568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12B63A3" w14:textId="77777777" w:rsidR="00564FEA" w:rsidRPr="00564FEA" w:rsidRDefault="00564FEA" w:rsidP="00564FEA">
            <w:pPr>
              <w:jc w:val="right"/>
              <w:rPr>
                <w:color w:val="000000"/>
                <w:sz w:val="22"/>
                <w:szCs w:val="22"/>
              </w:rPr>
            </w:pPr>
            <w:r w:rsidRPr="00564FEA">
              <w:rPr>
                <w:color w:val="000000"/>
                <w:sz w:val="22"/>
                <w:szCs w:val="22"/>
              </w:rPr>
              <w:t>1 463,7</w:t>
            </w:r>
          </w:p>
        </w:tc>
        <w:tc>
          <w:tcPr>
            <w:tcW w:w="1220" w:type="dxa"/>
            <w:tcBorders>
              <w:top w:val="nil"/>
              <w:left w:val="nil"/>
              <w:bottom w:val="single" w:sz="8" w:space="0" w:color="000000"/>
              <w:right w:val="single" w:sz="8" w:space="0" w:color="000000"/>
            </w:tcBorders>
            <w:shd w:val="clear" w:color="auto" w:fill="auto"/>
            <w:vAlign w:val="center"/>
            <w:hideMark/>
          </w:tcPr>
          <w:p w14:paraId="389A36B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F31BD6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23D129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BFEAE0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46627F7"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E182A2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01560D9" w14:textId="77777777" w:rsidR="00564FEA" w:rsidRPr="00564FEA" w:rsidRDefault="00564FEA" w:rsidP="00564FEA">
            <w:pPr>
              <w:jc w:val="right"/>
              <w:rPr>
                <w:color w:val="000000"/>
                <w:sz w:val="22"/>
                <w:szCs w:val="22"/>
              </w:rPr>
            </w:pPr>
            <w:r w:rsidRPr="00564FEA">
              <w:rPr>
                <w:color w:val="000000"/>
                <w:sz w:val="22"/>
                <w:szCs w:val="22"/>
              </w:rPr>
              <w:t>1 463,7</w:t>
            </w:r>
          </w:p>
        </w:tc>
      </w:tr>
      <w:tr w:rsidR="00564FEA" w:rsidRPr="00564FEA" w14:paraId="547152E2"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7F803B2E" w14:textId="77777777" w:rsidR="00564FEA" w:rsidRPr="00564FEA" w:rsidRDefault="00564FEA" w:rsidP="00564FEA">
            <w:pPr>
              <w:jc w:val="both"/>
              <w:rPr>
                <w:b/>
                <w:bCs/>
                <w:color w:val="000000"/>
                <w:sz w:val="22"/>
                <w:szCs w:val="22"/>
              </w:rPr>
            </w:pPr>
            <w:r w:rsidRPr="00564FEA">
              <w:rPr>
                <w:b/>
                <w:bCs/>
                <w:color w:val="000000"/>
                <w:sz w:val="22"/>
                <w:szCs w:val="22"/>
              </w:rPr>
              <w:t>3.1.</w:t>
            </w:r>
            <w:r w:rsidRPr="00564FEA">
              <w:rPr>
                <w:color w:val="000000"/>
                <w:sz w:val="22"/>
                <w:szCs w:val="22"/>
              </w:rPr>
              <w:t xml:space="preserve"> </w:t>
            </w:r>
            <w:r w:rsidRPr="00564FEA">
              <w:rPr>
                <w:b/>
                <w:bCs/>
                <w:color w:val="000000"/>
                <w:sz w:val="22"/>
                <w:szCs w:val="22"/>
              </w:rPr>
              <w:t>Муниципальный проект</w:t>
            </w:r>
            <w:r w:rsidRPr="00564FEA">
              <w:rPr>
                <w:color w:val="000000"/>
                <w:sz w:val="22"/>
                <w:szCs w:val="22"/>
              </w:rPr>
              <w:t xml:space="preserve"> </w:t>
            </w:r>
            <w:r w:rsidRPr="00564FEA">
              <w:rPr>
                <w:b/>
                <w:bCs/>
                <w:color w:val="000000"/>
                <w:sz w:val="22"/>
                <w:szCs w:val="22"/>
              </w:rPr>
              <w:t>«Строительство (реконструкция) объектов физической  культуры и спорта »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56B4167" w14:textId="77777777" w:rsidR="00564FEA" w:rsidRPr="00564FEA" w:rsidRDefault="00564FEA" w:rsidP="00564FEA">
            <w:pPr>
              <w:jc w:val="right"/>
              <w:rPr>
                <w:b/>
                <w:bCs/>
                <w:color w:val="000000"/>
                <w:sz w:val="22"/>
                <w:szCs w:val="22"/>
              </w:rPr>
            </w:pPr>
            <w:r w:rsidRPr="00564FEA">
              <w:rPr>
                <w:b/>
                <w:bCs/>
                <w:color w:val="000000"/>
                <w:sz w:val="22"/>
                <w:szCs w:val="22"/>
              </w:rPr>
              <w:t>77 383,4</w:t>
            </w:r>
          </w:p>
        </w:tc>
        <w:tc>
          <w:tcPr>
            <w:tcW w:w="1220" w:type="dxa"/>
            <w:tcBorders>
              <w:top w:val="nil"/>
              <w:left w:val="nil"/>
              <w:bottom w:val="single" w:sz="8" w:space="0" w:color="000000"/>
              <w:right w:val="single" w:sz="8" w:space="0" w:color="000000"/>
            </w:tcBorders>
            <w:shd w:val="clear" w:color="auto" w:fill="auto"/>
            <w:vAlign w:val="center"/>
            <w:hideMark/>
          </w:tcPr>
          <w:p w14:paraId="2EB909A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BB306AF"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E142CF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70D947D"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F063F0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DACAB3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4301A64" w14:textId="77777777" w:rsidR="00564FEA" w:rsidRPr="00564FEA" w:rsidRDefault="00564FEA" w:rsidP="00564FEA">
            <w:pPr>
              <w:jc w:val="right"/>
              <w:rPr>
                <w:b/>
                <w:bCs/>
                <w:color w:val="000000"/>
                <w:sz w:val="22"/>
                <w:szCs w:val="22"/>
              </w:rPr>
            </w:pPr>
            <w:r w:rsidRPr="00564FEA">
              <w:rPr>
                <w:b/>
                <w:bCs/>
                <w:color w:val="000000"/>
                <w:sz w:val="22"/>
                <w:szCs w:val="22"/>
              </w:rPr>
              <w:t>77 383,4</w:t>
            </w:r>
          </w:p>
        </w:tc>
      </w:tr>
      <w:tr w:rsidR="00564FEA" w:rsidRPr="00564FEA" w14:paraId="097244E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A8578CD"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D781C01" w14:textId="77777777" w:rsidR="00564FEA" w:rsidRPr="00564FEA" w:rsidRDefault="00564FEA" w:rsidP="00564FEA">
            <w:pPr>
              <w:jc w:val="right"/>
              <w:rPr>
                <w:color w:val="000000"/>
                <w:sz w:val="22"/>
                <w:szCs w:val="22"/>
              </w:rPr>
            </w:pPr>
            <w:r w:rsidRPr="00564FEA">
              <w:rPr>
                <w:color w:val="000000"/>
                <w:sz w:val="22"/>
                <w:szCs w:val="22"/>
              </w:rPr>
              <w:t>77 383,4</w:t>
            </w:r>
          </w:p>
        </w:tc>
        <w:tc>
          <w:tcPr>
            <w:tcW w:w="1220" w:type="dxa"/>
            <w:tcBorders>
              <w:top w:val="nil"/>
              <w:left w:val="nil"/>
              <w:bottom w:val="single" w:sz="8" w:space="0" w:color="000000"/>
              <w:right w:val="single" w:sz="8" w:space="0" w:color="000000"/>
            </w:tcBorders>
            <w:shd w:val="clear" w:color="auto" w:fill="auto"/>
            <w:vAlign w:val="center"/>
            <w:hideMark/>
          </w:tcPr>
          <w:p w14:paraId="53D7096F"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B91D491"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494B870"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8745A9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2C4D5C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44B367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474A1DD" w14:textId="77777777" w:rsidR="00564FEA" w:rsidRPr="00564FEA" w:rsidRDefault="00564FEA" w:rsidP="00564FEA">
            <w:pPr>
              <w:jc w:val="right"/>
              <w:rPr>
                <w:color w:val="000000"/>
                <w:sz w:val="22"/>
                <w:szCs w:val="22"/>
              </w:rPr>
            </w:pPr>
            <w:r w:rsidRPr="00564FEA">
              <w:rPr>
                <w:color w:val="000000"/>
                <w:sz w:val="22"/>
                <w:szCs w:val="22"/>
              </w:rPr>
              <w:t>77 383,4</w:t>
            </w:r>
          </w:p>
        </w:tc>
      </w:tr>
      <w:tr w:rsidR="00564FEA" w:rsidRPr="00564FEA" w14:paraId="0147514D"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7FC8F194" w14:textId="77777777" w:rsidR="00564FEA" w:rsidRPr="00564FEA" w:rsidRDefault="00564FEA" w:rsidP="00564FEA">
            <w:pPr>
              <w:jc w:val="both"/>
              <w:rPr>
                <w:color w:val="000000"/>
                <w:sz w:val="22"/>
                <w:szCs w:val="22"/>
              </w:rPr>
            </w:pPr>
            <w:r w:rsidRPr="00564FEA">
              <w:rPr>
                <w:color w:val="000000"/>
                <w:sz w:val="22"/>
                <w:szCs w:val="22"/>
              </w:rPr>
              <w:t>3.1.1 Мероприятие (результат) «Строительство объекта «Легкоатлетический спортивный комплекс в пгт. Излучинск»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AE8C169" w14:textId="77777777" w:rsidR="00564FEA" w:rsidRPr="00564FEA" w:rsidRDefault="00564FEA" w:rsidP="00564FEA">
            <w:pPr>
              <w:jc w:val="right"/>
              <w:rPr>
                <w:color w:val="000000"/>
                <w:sz w:val="22"/>
                <w:szCs w:val="22"/>
              </w:rPr>
            </w:pPr>
            <w:r w:rsidRPr="00564FEA">
              <w:rPr>
                <w:color w:val="000000"/>
                <w:sz w:val="22"/>
                <w:szCs w:val="22"/>
              </w:rPr>
              <w:t>4 256,4</w:t>
            </w:r>
          </w:p>
        </w:tc>
        <w:tc>
          <w:tcPr>
            <w:tcW w:w="1220" w:type="dxa"/>
            <w:tcBorders>
              <w:top w:val="nil"/>
              <w:left w:val="nil"/>
              <w:bottom w:val="single" w:sz="8" w:space="0" w:color="000000"/>
              <w:right w:val="single" w:sz="8" w:space="0" w:color="000000"/>
            </w:tcBorders>
            <w:shd w:val="clear" w:color="auto" w:fill="auto"/>
            <w:vAlign w:val="center"/>
            <w:hideMark/>
          </w:tcPr>
          <w:p w14:paraId="2E50C2B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B4AE40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31BFDC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3E3652D"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5AD5DC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6F4048B"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A5F337F" w14:textId="77777777" w:rsidR="00564FEA" w:rsidRPr="00564FEA" w:rsidRDefault="00564FEA" w:rsidP="00564FEA">
            <w:pPr>
              <w:jc w:val="right"/>
              <w:rPr>
                <w:color w:val="000000"/>
                <w:sz w:val="22"/>
                <w:szCs w:val="22"/>
              </w:rPr>
            </w:pPr>
            <w:r w:rsidRPr="00564FEA">
              <w:rPr>
                <w:color w:val="000000"/>
                <w:sz w:val="22"/>
                <w:szCs w:val="22"/>
              </w:rPr>
              <w:t>4 256,4</w:t>
            </w:r>
          </w:p>
        </w:tc>
      </w:tr>
      <w:tr w:rsidR="00564FEA" w:rsidRPr="00564FEA" w14:paraId="38BA1A96"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806B95C"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501D5B7" w14:textId="77777777" w:rsidR="00564FEA" w:rsidRPr="00564FEA" w:rsidRDefault="00564FEA" w:rsidP="00564FEA">
            <w:pPr>
              <w:jc w:val="right"/>
              <w:rPr>
                <w:color w:val="000000"/>
                <w:sz w:val="22"/>
                <w:szCs w:val="22"/>
              </w:rPr>
            </w:pPr>
            <w:r w:rsidRPr="00564FEA">
              <w:rPr>
                <w:color w:val="000000"/>
                <w:sz w:val="22"/>
                <w:szCs w:val="22"/>
              </w:rPr>
              <w:t>4 256,4</w:t>
            </w:r>
          </w:p>
        </w:tc>
        <w:tc>
          <w:tcPr>
            <w:tcW w:w="1220" w:type="dxa"/>
            <w:tcBorders>
              <w:top w:val="nil"/>
              <w:left w:val="nil"/>
              <w:bottom w:val="single" w:sz="8" w:space="0" w:color="000000"/>
              <w:right w:val="single" w:sz="8" w:space="0" w:color="000000"/>
            </w:tcBorders>
            <w:shd w:val="clear" w:color="auto" w:fill="auto"/>
            <w:vAlign w:val="center"/>
            <w:hideMark/>
          </w:tcPr>
          <w:p w14:paraId="5270A3E9"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64CFC5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279A44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F9FBEE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E6BD44D"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9BC57C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98043E9" w14:textId="77777777" w:rsidR="00564FEA" w:rsidRPr="00564FEA" w:rsidRDefault="00564FEA" w:rsidP="00564FEA">
            <w:pPr>
              <w:jc w:val="right"/>
              <w:rPr>
                <w:color w:val="000000"/>
                <w:sz w:val="22"/>
                <w:szCs w:val="22"/>
              </w:rPr>
            </w:pPr>
            <w:r w:rsidRPr="00564FEA">
              <w:rPr>
                <w:color w:val="000000"/>
                <w:sz w:val="22"/>
                <w:szCs w:val="22"/>
              </w:rPr>
              <w:t>4 256,4</w:t>
            </w:r>
          </w:p>
        </w:tc>
      </w:tr>
      <w:tr w:rsidR="00564FEA" w:rsidRPr="00564FEA" w14:paraId="6847189F"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569AB745" w14:textId="77777777" w:rsidR="00564FEA" w:rsidRPr="00564FEA" w:rsidRDefault="00564FEA" w:rsidP="00564FEA">
            <w:pPr>
              <w:jc w:val="both"/>
              <w:rPr>
                <w:color w:val="000000"/>
                <w:sz w:val="22"/>
                <w:szCs w:val="22"/>
              </w:rPr>
            </w:pPr>
            <w:r w:rsidRPr="00564FEA">
              <w:rPr>
                <w:color w:val="000000"/>
                <w:sz w:val="22"/>
                <w:szCs w:val="22"/>
              </w:rPr>
              <w:t>3.1.2 Мероприятие (результат) «Строительство объекта «Лыжная база в п. Ваховск»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875B68D" w14:textId="77777777" w:rsidR="00564FEA" w:rsidRPr="00564FEA" w:rsidRDefault="00564FEA" w:rsidP="00564FEA">
            <w:pPr>
              <w:jc w:val="right"/>
              <w:rPr>
                <w:color w:val="000000"/>
                <w:sz w:val="22"/>
                <w:szCs w:val="22"/>
              </w:rPr>
            </w:pPr>
            <w:r w:rsidRPr="00564FEA">
              <w:rPr>
                <w:color w:val="000000"/>
                <w:sz w:val="22"/>
                <w:szCs w:val="22"/>
              </w:rPr>
              <w:t>21 707,5</w:t>
            </w:r>
          </w:p>
        </w:tc>
        <w:tc>
          <w:tcPr>
            <w:tcW w:w="1220" w:type="dxa"/>
            <w:tcBorders>
              <w:top w:val="nil"/>
              <w:left w:val="nil"/>
              <w:bottom w:val="single" w:sz="8" w:space="0" w:color="000000"/>
              <w:right w:val="single" w:sz="8" w:space="0" w:color="000000"/>
            </w:tcBorders>
            <w:shd w:val="clear" w:color="auto" w:fill="auto"/>
            <w:vAlign w:val="center"/>
            <w:hideMark/>
          </w:tcPr>
          <w:p w14:paraId="26E8E29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F498A81"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35353E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EC7758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4F3978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007E7D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A55CA85" w14:textId="77777777" w:rsidR="00564FEA" w:rsidRPr="00564FEA" w:rsidRDefault="00564FEA" w:rsidP="00564FEA">
            <w:pPr>
              <w:jc w:val="right"/>
              <w:rPr>
                <w:color w:val="000000"/>
                <w:sz w:val="22"/>
                <w:szCs w:val="22"/>
              </w:rPr>
            </w:pPr>
            <w:r w:rsidRPr="00564FEA">
              <w:rPr>
                <w:color w:val="000000"/>
                <w:sz w:val="22"/>
                <w:szCs w:val="22"/>
              </w:rPr>
              <w:t>21 707,5</w:t>
            </w:r>
          </w:p>
        </w:tc>
      </w:tr>
      <w:tr w:rsidR="00564FEA" w:rsidRPr="00564FEA" w14:paraId="56350596"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A887078"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F4F63DE" w14:textId="77777777" w:rsidR="00564FEA" w:rsidRPr="00564FEA" w:rsidRDefault="00564FEA" w:rsidP="00564FEA">
            <w:pPr>
              <w:jc w:val="right"/>
              <w:rPr>
                <w:color w:val="000000"/>
                <w:sz w:val="22"/>
                <w:szCs w:val="22"/>
              </w:rPr>
            </w:pPr>
            <w:r w:rsidRPr="00564FEA">
              <w:rPr>
                <w:color w:val="000000"/>
                <w:sz w:val="22"/>
                <w:szCs w:val="22"/>
              </w:rPr>
              <w:t>21 707,5</w:t>
            </w:r>
          </w:p>
        </w:tc>
        <w:tc>
          <w:tcPr>
            <w:tcW w:w="1220" w:type="dxa"/>
            <w:tcBorders>
              <w:top w:val="nil"/>
              <w:left w:val="nil"/>
              <w:bottom w:val="single" w:sz="8" w:space="0" w:color="000000"/>
              <w:right w:val="single" w:sz="8" w:space="0" w:color="000000"/>
            </w:tcBorders>
            <w:shd w:val="clear" w:color="auto" w:fill="auto"/>
            <w:vAlign w:val="center"/>
            <w:hideMark/>
          </w:tcPr>
          <w:p w14:paraId="13B6FEF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E5EF502"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BEA33E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2D7020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D74EAAE"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95BFB0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8BA82B3" w14:textId="77777777" w:rsidR="00564FEA" w:rsidRPr="00564FEA" w:rsidRDefault="00564FEA" w:rsidP="00564FEA">
            <w:pPr>
              <w:jc w:val="right"/>
              <w:rPr>
                <w:color w:val="000000"/>
                <w:sz w:val="22"/>
                <w:szCs w:val="22"/>
              </w:rPr>
            </w:pPr>
            <w:r w:rsidRPr="00564FEA">
              <w:rPr>
                <w:color w:val="000000"/>
                <w:sz w:val="22"/>
                <w:szCs w:val="22"/>
              </w:rPr>
              <w:t>21 707,5</w:t>
            </w:r>
          </w:p>
        </w:tc>
      </w:tr>
      <w:tr w:rsidR="00564FEA" w:rsidRPr="00564FEA" w14:paraId="720B70BB"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4B242F4C" w14:textId="77777777" w:rsidR="00564FEA" w:rsidRPr="00564FEA" w:rsidRDefault="00564FEA" w:rsidP="00564FEA">
            <w:pPr>
              <w:jc w:val="both"/>
              <w:rPr>
                <w:color w:val="000000"/>
                <w:sz w:val="22"/>
                <w:szCs w:val="22"/>
              </w:rPr>
            </w:pPr>
            <w:r w:rsidRPr="00564FEA">
              <w:rPr>
                <w:color w:val="000000"/>
                <w:sz w:val="22"/>
                <w:szCs w:val="22"/>
              </w:rPr>
              <w:t>3.1.3 Мероприятие (результат) «Строительство объекта «Физкультурно-спортивный комплекс в с. Варьеган»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6374E5A" w14:textId="77777777" w:rsidR="00564FEA" w:rsidRPr="00564FEA" w:rsidRDefault="00564FEA" w:rsidP="00564FEA">
            <w:pPr>
              <w:jc w:val="right"/>
              <w:rPr>
                <w:color w:val="000000"/>
                <w:sz w:val="22"/>
                <w:szCs w:val="22"/>
              </w:rPr>
            </w:pPr>
            <w:r w:rsidRPr="00564FEA">
              <w:rPr>
                <w:color w:val="000000"/>
                <w:sz w:val="22"/>
                <w:szCs w:val="22"/>
              </w:rPr>
              <w:t>46 802,6</w:t>
            </w:r>
          </w:p>
        </w:tc>
        <w:tc>
          <w:tcPr>
            <w:tcW w:w="1220" w:type="dxa"/>
            <w:tcBorders>
              <w:top w:val="nil"/>
              <w:left w:val="nil"/>
              <w:bottom w:val="single" w:sz="8" w:space="0" w:color="000000"/>
              <w:right w:val="single" w:sz="8" w:space="0" w:color="000000"/>
            </w:tcBorders>
            <w:shd w:val="clear" w:color="auto" w:fill="auto"/>
            <w:vAlign w:val="center"/>
            <w:hideMark/>
          </w:tcPr>
          <w:p w14:paraId="52C5A11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2C1093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28BE02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B23B34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3A0A917"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583C77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B87566D" w14:textId="77777777" w:rsidR="00564FEA" w:rsidRPr="00564FEA" w:rsidRDefault="00564FEA" w:rsidP="00564FEA">
            <w:pPr>
              <w:jc w:val="right"/>
              <w:rPr>
                <w:color w:val="000000"/>
                <w:sz w:val="22"/>
                <w:szCs w:val="22"/>
              </w:rPr>
            </w:pPr>
            <w:r w:rsidRPr="00564FEA">
              <w:rPr>
                <w:color w:val="000000"/>
                <w:sz w:val="22"/>
                <w:szCs w:val="22"/>
              </w:rPr>
              <w:t>46 802,6</w:t>
            </w:r>
          </w:p>
        </w:tc>
      </w:tr>
      <w:tr w:rsidR="00564FEA" w:rsidRPr="00564FEA" w14:paraId="6723DBEB"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BF0ADAB"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B435D27" w14:textId="77777777" w:rsidR="00564FEA" w:rsidRPr="00564FEA" w:rsidRDefault="00564FEA" w:rsidP="00564FEA">
            <w:pPr>
              <w:jc w:val="right"/>
              <w:rPr>
                <w:color w:val="000000"/>
                <w:sz w:val="22"/>
                <w:szCs w:val="22"/>
              </w:rPr>
            </w:pPr>
            <w:r w:rsidRPr="00564FEA">
              <w:rPr>
                <w:color w:val="000000"/>
                <w:sz w:val="22"/>
                <w:szCs w:val="22"/>
              </w:rPr>
              <w:t>46 802,6</w:t>
            </w:r>
          </w:p>
        </w:tc>
        <w:tc>
          <w:tcPr>
            <w:tcW w:w="1220" w:type="dxa"/>
            <w:tcBorders>
              <w:top w:val="nil"/>
              <w:left w:val="nil"/>
              <w:bottom w:val="single" w:sz="8" w:space="0" w:color="000000"/>
              <w:right w:val="single" w:sz="8" w:space="0" w:color="000000"/>
            </w:tcBorders>
            <w:shd w:val="clear" w:color="auto" w:fill="auto"/>
            <w:vAlign w:val="center"/>
            <w:hideMark/>
          </w:tcPr>
          <w:p w14:paraId="0259677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AE28F2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09AA5F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7DE84B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E966E5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C1313B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2E7F161" w14:textId="77777777" w:rsidR="00564FEA" w:rsidRPr="00564FEA" w:rsidRDefault="00564FEA" w:rsidP="00564FEA">
            <w:pPr>
              <w:jc w:val="right"/>
              <w:rPr>
                <w:color w:val="000000"/>
                <w:sz w:val="22"/>
                <w:szCs w:val="22"/>
              </w:rPr>
            </w:pPr>
            <w:r w:rsidRPr="00564FEA">
              <w:rPr>
                <w:color w:val="000000"/>
                <w:sz w:val="22"/>
                <w:szCs w:val="22"/>
              </w:rPr>
              <w:t>46 802,6</w:t>
            </w:r>
          </w:p>
        </w:tc>
      </w:tr>
      <w:tr w:rsidR="00564FEA" w:rsidRPr="00564FEA" w14:paraId="6C9048D1"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65B8C3B9" w14:textId="77777777" w:rsidR="00564FEA" w:rsidRPr="00564FEA" w:rsidRDefault="00564FEA" w:rsidP="00564FEA">
            <w:pPr>
              <w:jc w:val="both"/>
              <w:rPr>
                <w:color w:val="000000"/>
                <w:sz w:val="22"/>
                <w:szCs w:val="22"/>
              </w:rPr>
            </w:pPr>
            <w:r w:rsidRPr="00564FEA">
              <w:rPr>
                <w:color w:val="000000"/>
                <w:sz w:val="22"/>
                <w:szCs w:val="22"/>
              </w:rPr>
              <w:t>3.1.4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C398BFC" w14:textId="77777777" w:rsidR="00564FEA" w:rsidRPr="00564FEA" w:rsidRDefault="00564FEA" w:rsidP="00564FEA">
            <w:pPr>
              <w:jc w:val="right"/>
              <w:rPr>
                <w:color w:val="000000"/>
                <w:sz w:val="22"/>
                <w:szCs w:val="22"/>
              </w:rPr>
            </w:pPr>
            <w:r w:rsidRPr="00564FEA">
              <w:rPr>
                <w:color w:val="000000"/>
                <w:sz w:val="22"/>
                <w:szCs w:val="22"/>
              </w:rPr>
              <w:t>4 616,9</w:t>
            </w:r>
          </w:p>
        </w:tc>
        <w:tc>
          <w:tcPr>
            <w:tcW w:w="1220" w:type="dxa"/>
            <w:tcBorders>
              <w:top w:val="nil"/>
              <w:left w:val="nil"/>
              <w:bottom w:val="single" w:sz="8" w:space="0" w:color="000000"/>
              <w:right w:val="single" w:sz="8" w:space="0" w:color="000000"/>
            </w:tcBorders>
            <w:shd w:val="clear" w:color="auto" w:fill="auto"/>
            <w:vAlign w:val="center"/>
            <w:hideMark/>
          </w:tcPr>
          <w:p w14:paraId="46BC457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FC10CD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C16798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5423A8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8CCA70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E2FE0A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DC93F5B" w14:textId="77777777" w:rsidR="00564FEA" w:rsidRPr="00564FEA" w:rsidRDefault="00564FEA" w:rsidP="00564FEA">
            <w:pPr>
              <w:jc w:val="right"/>
              <w:rPr>
                <w:color w:val="000000"/>
                <w:sz w:val="22"/>
                <w:szCs w:val="22"/>
              </w:rPr>
            </w:pPr>
            <w:r w:rsidRPr="00564FEA">
              <w:rPr>
                <w:color w:val="000000"/>
                <w:sz w:val="22"/>
                <w:szCs w:val="22"/>
              </w:rPr>
              <w:t>4 616,9</w:t>
            </w:r>
          </w:p>
        </w:tc>
      </w:tr>
      <w:tr w:rsidR="00564FEA" w:rsidRPr="00564FEA" w14:paraId="1B7454C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646740E"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7DF404A" w14:textId="77777777" w:rsidR="00564FEA" w:rsidRPr="00564FEA" w:rsidRDefault="00564FEA" w:rsidP="00564FEA">
            <w:pPr>
              <w:jc w:val="right"/>
              <w:rPr>
                <w:color w:val="000000"/>
                <w:sz w:val="22"/>
                <w:szCs w:val="22"/>
              </w:rPr>
            </w:pPr>
            <w:r w:rsidRPr="00564FEA">
              <w:rPr>
                <w:color w:val="000000"/>
                <w:sz w:val="22"/>
                <w:szCs w:val="22"/>
              </w:rPr>
              <w:t>4 616,9</w:t>
            </w:r>
          </w:p>
        </w:tc>
        <w:tc>
          <w:tcPr>
            <w:tcW w:w="1220" w:type="dxa"/>
            <w:tcBorders>
              <w:top w:val="nil"/>
              <w:left w:val="nil"/>
              <w:bottom w:val="single" w:sz="8" w:space="0" w:color="000000"/>
              <w:right w:val="single" w:sz="8" w:space="0" w:color="000000"/>
            </w:tcBorders>
            <w:shd w:val="clear" w:color="auto" w:fill="auto"/>
            <w:vAlign w:val="center"/>
            <w:hideMark/>
          </w:tcPr>
          <w:p w14:paraId="1AB20C7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B94B97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39C300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9EC151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0F1562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5826D8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7B1CF8F" w14:textId="77777777" w:rsidR="00564FEA" w:rsidRPr="00564FEA" w:rsidRDefault="00564FEA" w:rsidP="00564FEA">
            <w:pPr>
              <w:jc w:val="right"/>
              <w:rPr>
                <w:color w:val="000000"/>
                <w:sz w:val="22"/>
                <w:szCs w:val="22"/>
              </w:rPr>
            </w:pPr>
            <w:r w:rsidRPr="00564FEA">
              <w:rPr>
                <w:color w:val="000000"/>
                <w:sz w:val="22"/>
                <w:szCs w:val="22"/>
              </w:rPr>
              <w:t>4 616,9</w:t>
            </w:r>
          </w:p>
        </w:tc>
      </w:tr>
      <w:tr w:rsidR="00564FEA" w:rsidRPr="00564FEA" w14:paraId="3E63CABA"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58E60A9F" w14:textId="77777777" w:rsidR="00564FEA" w:rsidRPr="00564FEA" w:rsidRDefault="00564FEA" w:rsidP="00564FEA">
            <w:pPr>
              <w:jc w:val="both"/>
              <w:rPr>
                <w:b/>
                <w:bCs/>
                <w:color w:val="000000"/>
                <w:sz w:val="22"/>
                <w:szCs w:val="22"/>
              </w:rPr>
            </w:pPr>
            <w:r w:rsidRPr="00564FEA">
              <w:rPr>
                <w:b/>
                <w:bCs/>
                <w:color w:val="000000"/>
                <w:sz w:val="22"/>
                <w:szCs w:val="22"/>
              </w:rPr>
              <w:lastRenderedPageBreak/>
              <w:t>3.2.Комплекс процессных мероприятий «Капитальный и текущий ремонт объектов физической  культуры и спорта»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C3260EA" w14:textId="77777777" w:rsidR="00564FEA" w:rsidRPr="00564FEA" w:rsidRDefault="00564FEA" w:rsidP="00564FEA">
            <w:pPr>
              <w:jc w:val="right"/>
              <w:rPr>
                <w:b/>
                <w:bCs/>
                <w:color w:val="000000"/>
                <w:sz w:val="22"/>
                <w:szCs w:val="22"/>
              </w:rPr>
            </w:pPr>
            <w:r w:rsidRPr="00564FEA">
              <w:rPr>
                <w:b/>
                <w:bCs/>
                <w:color w:val="000000"/>
                <w:sz w:val="22"/>
                <w:szCs w:val="22"/>
              </w:rPr>
              <w:t>21 341,3</w:t>
            </w:r>
          </w:p>
        </w:tc>
        <w:tc>
          <w:tcPr>
            <w:tcW w:w="1220" w:type="dxa"/>
            <w:tcBorders>
              <w:top w:val="nil"/>
              <w:left w:val="nil"/>
              <w:bottom w:val="single" w:sz="8" w:space="0" w:color="000000"/>
              <w:right w:val="single" w:sz="8" w:space="0" w:color="000000"/>
            </w:tcBorders>
            <w:shd w:val="clear" w:color="auto" w:fill="auto"/>
            <w:vAlign w:val="center"/>
            <w:hideMark/>
          </w:tcPr>
          <w:p w14:paraId="03BC9ABF"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5894B8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F23787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ED097BC"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359FDD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E6BBC0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6185439" w14:textId="77777777" w:rsidR="00564FEA" w:rsidRPr="00564FEA" w:rsidRDefault="00564FEA" w:rsidP="00564FEA">
            <w:pPr>
              <w:jc w:val="right"/>
              <w:rPr>
                <w:b/>
                <w:bCs/>
                <w:color w:val="000000"/>
                <w:sz w:val="22"/>
                <w:szCs w:val="22"/>
              </w:rPr>
            </w:pPr>
            <w:r w:rsidRPr="00564FEA">
              <w:rPr>
                <w:b/>
                <w:bCs/>
                <w:color w:val="000000"/>
                <w:sz w:val="22"/>
                <w:szCs w:val="22"/>
              </w:rPr>
              <w:t>21 341,3</w:t>
            </w:r>
          </w:p>
        </w:tc>
      </w:tr>
      <w:tr w:rsidR="00564FEA" w:rsidRPr="00564FEA" w14:paraId="5B330398"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565080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FF0DE4F" w14:textId="77777777" w:rsidR="00564FEA" w:rsidRPr="00564FEA" w:rsidRDefault="00564FEA" w:rsidP="00564FEA">
            <w:pPr>
              <w:jc w:val="right"/>
              <w:rPr>
                <w:color w:val="000000"/>
                <w:sz w:val="22"/>
                <w:szCs w:val="22"/>
              </w:rPr>
            </w:pPr>
            <w:r w:rsidRPr="00564FEA">
              <w:rPr>
                <w:color w:val="000000"/>
                <w:sz w:val="22"/>
                <w:szCs w:val="22"/>
              </w:rPr>
              <w:t>21 341,3</w:t>
            </w:r>
          </w:p>
        </w:tc>
        <w:tc>
          <w:tcPr>
            <w:tcW w:w="1220" w:type="dxa"/>
            <w:tcBorders>
              <w:top w:val="nil"/>
              <w:left w:val="nil"/>
              <w:bottom w:val="single" w:sz="8" w:space="0" w:color="000000"/>
              <w:right w:val="single" w:sz="8" w:space="0" w:color="000000"/>
            </w:tcBorders>
            <w:shd w:val="clear" w:color="auto" w:fill="auto"/>
            <w:vAlign w:val="center"/>
            <w:hideMark/>
          </w:tcPr>
          <w:p w14:paraId="368D75A2"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220" w:type="dxa"/>
            <w:tcBorders>
              <w:top w:val="nil"/>
              <w:left w:val="nil"/>
              <w:bottom w:val="single" w:sz="8" w:space="0" w:color="000000"/>
              <w:right w:val="single" w:sz="8" w:space="0" w:color="000000"/>
            </w:tcBorders>
            <w:shd w:val="clear" w:color="auto" w:fill="auto"/>
            <w:vAlign w:val="center"/>
            <w:hideMark/>
          </w:tcPr>
          <w:p w14:paraId="6BE6A822"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240" w:type="dxa"/>
            <w:tcBorders>
              <w:top w:val="nil"/>
              <w:left w:val="nil"/>
              <w:bottom w:val="single" w:sz="8" w:space="0" w:color="000000"/>
              <w:right w:val="single" w:sz="8" w:space="0" w:color="000000"/>
            </w:tcBorders>
            <w:shd w:val="clear" w:color="auto" w:fill="auto"/>
            <w:vAlign w:val="center"/>
            <w:hideMark/>
          </w:tcPr>
          <w:p w14:paraId="0ACD09DB"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260" w:type="dxa"/>
            <w:tcBorders>
              <w:top w:val="nil"/>
              <w:left w:val="nil"/>
              <w:bottom w:val="single" w:sz="8" w:space="0" w:color="000000"/>
              <w:right w:val="single" w:sz="8" w:space="0" w:color="000000"/>
            </w:tcBorders>
            <w:shd w:val="clear" w:color="auto" w:fill="auto"/>
            <w:vAlign w:val="center"/>
            <w:hideMark/>
          </w:tcPr>
          <w:p w14:paraId="76FFC071"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280" w:type="dxa"/>
            <w:tcBorders>
              <w:top w:val="nil"/>
              <w:left w:val="nil"/>
              <w:bottom w:val="single" w:sz="8" w:space="0" w:color="000000"/>
              <w:right w:val="single" w:sz="8" w:space="0" w:color="000000"/>
            </w:tcBorders>
            <w:shd w:val="clear" w:color="auto" w:fill="auto"/>
            <w:vAlign w:val="center"/>
            <w:hideMark/>
          </w:tcPr>
          <w:p w14:paraId="4C869D7F"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320" w:type="dxa"/>
            <w:tcBorders>
              <w:top w:val="nil"/>
              <w:left w:val="nil"/>
              <w:bottom w:val="single" w:sz="8" w:space="0" w:color="000000"/>
              <w:right w:val="single" w:sz="8" w:space="0" w:color="000000"/>
            </w:tcBorders>
            <w:shd w:val="clear" w:color="auto" w:fill="auto"/>
            <w:vAlign w:val="center"/>
            <w:hideMark/>
          </w:tcPr>
          <w:p w14:paraId="6354E115" w14:textId="77777777" w:rsidR="00564FEA" w:rsidRPr="00564FEA" w:rsidRDefault="00564FEA" w:rsidP="00564FEA">
            <w:pPr>
              <w:jc w:val="right"/>
              <w:rPr>
                <w:b/>
                <w:bCs/>
                <w:color w:val="000000"/>
                <w:sz w:val="22"/>
                <w:szCs w:val="22"/>
              </w:rPr>
            </w:pPr>
            <w:r w:rsidRPr="00564FEA">
              <w:rPr>
                <w:b/>
                <w:bCs/>
                <w:color w:val="000000"/>
                <w:sz w:val="22"/>
                <w:szCs w:val="22"/>
              </w:rPr>
              <w:t> </w:t>
            </w:r>
          </w:p>
        </w:tc>
        <w:tc>
          <w:tcPr>
            <w:tcW w:w="1640" w:type="dxa"/>
            <w:tcBorders>
              <w:top w:val="nil"/>
              <w:left w:val="nil"/>
              <w:bottom w:val="single" w:sz="8" w:space="0" w:color="000000"/>
              <w:right w:val="single" w:sz="8" w:space="0" w:color="000000"/>
            </w:tcBorders>
            <w:shd w:val="clear" w:color="auto" w:fill="auto"/>
            <w:vAlign w:val="center"/>
            <w:hideMark/>
          </w:tcPr>
          <w:p w14:paraId="4A4BDB90" w14:textId="77777777" w:rsidR="00564FEA" w:rsidRPr="00564FEA" w:rsidRDefault="00564FEA" w:rsidP="00564FEA">
            <w:pPr>
              <w:jc w:val="right"/>
              <w:rPr>
                <w:color w:val="000000"/>
                <w:sz w:val="22"/>
                <w:szCs w:val="22"/>
              </w:rPr>
            </w:pPr>
            <w:r w:rsidRPr="00564FEA">
              <w:rPr>
                <w:color w:val="000000"/>
                <w:sz w:val="22"/>
                <w:szCs w:val="22"/>
              </w:rPr>
              <w:t>21 341,3</w:t>
            </w:r>
          </w:p>
        </w:tc>
      </w:tr>
      <w:tr w:rsidR="00564FEA" w:rsidRPr="00564FEA" w14:paraId="62CDDF24" w14:textId="77777777" w:rsidTr="00564FEA">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4F1DC7B8" w14:textId="77777777" w:rsidR="00564FEA" w:rsidRPr="00564FEA" w:rsidRDefault="00564FEA" w:rsidP="00564FEA">
            <w:pPr>
              <w:jc w:val="both"/>
              <w:rPr>
                <w:color w:val="000000"/>
                <w:sz w:val="22"/>
                <w:szCs w:val="22"/>
              </w:rPr>
            </w:pPr>
            <w:r w:rsidRPr="00564FEA">
              <w:rPr>
                <w:color w:val="000000"/>
                <w:sz w:val="22"/>
                <w:szCs w:val="22"/>
              </w:rPr>
              <w:t>3.2.1 Мероприятие (результат) «Выполнен капитальный ремонт объектов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483AE18" w14:textId="77777777" w:rsidR="00564FEA" w:rsidRPr="00564FEA" w:rsidRDefault="00564FEA" w:rsidP="00564FEA">
            <w:pPr>
              <w:jc w:val="right"/>
              <w:rPr>
                <w:color w:val="000000"/>
                <w:sz w:val="22"/>
                <w:szCs w:val="22"/>
              </w:rPr>
            </w:pPr>
            <w:r w:rsidRPr="00564FEA">
              <w:rPr>
                <w:color w:val="000000"/>
                <w:sz w:val="22"/>
                <w:szCs w:val="22"/>
              </w:rPr>
              <w:t>19 899,8</w:t>
            </w:r>
          </w:p>
        </w:tc>
        <w:tc>
          <w:tcPr>
            <w:tcW w:w="1220" w:type="dxa"/>
            <w:tcBorders>
              <w:top w:val="nil"/>
              <w:left w:val="nil"/>
              <w:bottom w:val="single" w:sz="8" w:space="0" w:color="000000"/>
              <w:right w:val="single" w:sz="8" w:space="0" w:color="000000"/>
            </w:tcBorders>
            <w:shd w:val="clear" w:color="auto" w:fill="auto"/>
            <w:vAlign w:val="center"/>
            <w:hideMark/>
          </w:tcPr>
          <w:p w14:paraId="0ABA96C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3380646"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755701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3B8FE5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B0211F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97914B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51C8958" w14:textId="77777777" w:rsidR="00564FEA" w:rsidRPr="00564FEA" w:rsidRDefault="00564FEA" w:rsidP="00564FEA">
            <w:pPr>
              <w:jc w:val="right"/>
              <w:rPr>
                <w:color w:val="000000"/>
                <w:sz w:val="22"/>
                <w:szCs w:val="22"/>
              </w:rPr>
            </w:pPr>
            <w:r w:rsidRPr="00564FEA">
              <w:rPr>
                <w:color w:val="000000"/>
                <w:sz w:val="22"/>
                <w:szCs w:val="22"/>
              </w:rPr>
              <w:t>19 899,8</w:t>
            </w:r>
          </w:p>
        </w:tc>
      </w:tr>
      <w:tr w:rsidR="00564FEA" w:rsidRPr="00564FEA" w14:paraId="18A5B85E"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EF650C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A84CC70" w14:textId="77777777" w:rsidR="00564FEA" w:rsidRPr="00564FEA" w:rsidRDefault="00564FEA" w:rsidP="00564FEA">
            <w:pPr>
              <w:jc w:val="right"/>
              <w:rPr>
                <w:color w:val="000000"/>
                <w:sz w:val="22"/>
                <w:szCs w:val="22"/>
              </w:rPr>
            </w:pPr>
            <w:r w:rsidRPr="00564FEA">
              <w:rPr>
                <w:color w:val="000000"/>
                <w:sz w:val="22"/>
                <w:szCs w:val="22"/>
              </w:rPr>
              <w:t>19 899,8</w:t>
            </w:r>
          </w:p>
        </w:tc>
        <w:tc>
          <w:tcPr>
            <w:tcW w:w="1220" w:type="dxa"/>
            <w:tcBorders>
              <w:top w:val="nil"/>
              <w:left w:val="nil"/>
              <w:bottom w:val="single" w:sz="8" w:space="0" w:color="000000"/>
              <w:right w:val="single" w:sz="8" w:space="0" w:color="000000"/>
            </w:tcBorders>
            <w:shd w:val="clear" w:color="auto" w:fill="auto"/>
            <w:vAlign w:val="center"/>
            <w:hideMark/>
          </w:tcPr>
          <w:p w14:paraId="73A3B3B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A332556"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72C3FC4"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7970EC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91EDA8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FB379D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356EBEC" w14:textId="77777777" w:rsidR="00564FEA" w:rsidRPr="00564FEA" w:rsidRDefault="00564FEA" w:rsidP="00564FEA">
            <w:pPr>
              <w:jc w:val="right"/>
              <w:rPr>
                <w:color w:val="000000"/>
                <w:sz w:val="22"/>
                <w:szCs w:val="22"/>
              </w:rPr>
            </w:pPr>
            <w:r w:rsidRPr="00564FEA">
              <w:rPr>
                <w:color w:val="000000"/>
                <w:sz w:val="22"/>
                <w:szCs w:val="22"/>
              </w:rPr>
              <w:t>19 899,8</w:t>
            </w:r>
          </w:p>
        </w:tc>
      </w:tr>
      <w:tr w:rsidR="00564FEA" w:rsidRPr="00564FEA" w14:paraId="31278935"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289EBCC0" w14:textId="77777777" w:rsidR="00564FEA" w:rsidRPr="00564FEA" w:rsidRDefault="00564FEA" w:rsidP="00564FEA">
            <w:pPr>
              <w:jc w:val="both"/>
              <w:rPr>
                <w:color w:val="000000"/>
                <w:sz w:val="22"/>
                <w:szCs w:val="22"/>
              </w:rPr>
            </w:pPr>
            <w:r w:rsidRPr="00564FEA">
              <w:rPr>
                <w:color w:val="000000"/>
                <w:sz w:val="22"/>
                <w:szCs w:val="22"/>
              </w:rPr>
              <w:t>3.2.2 Мероприятие (результат) «Выполнен текущий ремонт 5 блока МОМСШ № 1, расположенного по адресу: пгт. Излучинск, ул. Школьная, д.5 (ВОК «Бригантина»)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CBBD9FA" w14:textId="77777777" w:rsidR="00564FEA" w:rsidRPr="00564FEA" w:rsidRDefault="00564FEA" w:rsidP="00564FEA">
            <w:pPr>
              <w:jc w:val="right"/>
              <w:rPr>
                <w:color w:val="000000"/>
                <w:sz w:val="22"/>
                <w:szCs w:val="22"/>
              </w:rPr>
            </w:pPr>
            <w:r w:rsidRPr="00564FEA">
              <w:rPr>
                <w:color w:val="000000"/>
                <w:sz w:val="22"/>
                <w:szCs w:val="22"/>
              </w:rPr>
              <w:t>1 441,5</w:t>
            </w:r>
          </w:p>
        </w:tc>
        <w:tc>
          <w:tcPr>
            <w:tcW w:w="1220" w:type="dxa"/>
            <w:tcBorders>
              <w:top w:val="nil"/>
              <w:left w:val="nil"/>
              <w:bottom w:val="single" w:sz="8" w:space="0" w:color="000000"/>
              <w:right w:val="single" w:sz="8" w:space="0" w:color="000000"/>
            </w:tcBorders>
            <w:shd w:val="clear" w:color="auto" w:fill="auto"/>
            <w:vAlign w:val="center"/>
            <w:hideMark/>
          </w:tcPr>
          <w:p w14:paraId="7DA64FE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054CD3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0510DD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08CFC1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BB022B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F31F58B"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AA5AE96" w14:textId="77777777" w:rsidR="00564FEA" w:rsidRPr="00564FEA" w:rsidRDefault="00564FEA" w:rsidP="00564FEA">
            <w:pPr>
              <w:jc w:val="right"/>
              <w:rPr>
                <w:color w:val="000000"/>
                <w:sz w:val="22"/>
                <w:szCs w:val="22"/>
              </w:rPr>
            </w:pPr>
            <w:r w:rsidRPr="00564FEA">
              <w:rPr>
                <w:color w:val="000000"/>
                <w:sz w:val="22"/>
                <w:szCs w:val="22"/>
              </w:rPr>
              <w:t>1 441,5</w:t>
            </w:r>
          </w:p>
        </w:tc>
      </w:tr>
      <w:tr w:rsidR="00564FEA" w:rsidRPr="00564FEA" w14:paraId="15E8C95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4C7927D"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74BB642" w14:textId="77777777" w:rsidR="00564FEA" w:rsidRPr="00564FEA" w:rsidRDefault="00564FEA" w:rsidP="00564FEA">
            <w:pPr>
              <w:jc w:val="right"/>
              <w:rPr>
                <w:color w:val="000000"/>
                <w:sz w:val="22"/>
                <w:szCs w:val="22"/>
              </w:rPr>
            </w:pPr>
            <w:r w:rsidRPr="00564FEA">
              <w:rPr>
                <w:color w:val="000000"/>
                <w:sz w:val="22"/>
                <w:szCs w:val="22"/>
              </w:rPr>
              <w:t>1 441,5</w:t>
            </w:r>
          </w:p>
        </w:tc>
        <w:tc>
          <w:tcPr>
            <w:tcW w:w="1220" w:type="dxa"/>
            <w:tcBorders>
              <w:top w:val="nil"/>
              <w:left w:val="nil"/>
              <w:bottom w:val="single" w:sz="8" w:space="0" w:color="000000"/>
              <w:right w:val="single" w:sz="8" w:space="0" w:color="000000"/>
            </w:tcBorders>
            <w:shd w:val="clear" w:color="auto" w:fill="auto"/>
            <w:vAlign w:val="center"/>
            <w:hideMark/>
          </w:tcPr>
          <w:p w14:paraId="7E9BA43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3F7D28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555861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D06583A"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7739F87"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9BC04F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D183CFF" w14:textId="77777777" w:rsidR="00564FEA" w:rsidRPr="00564FEA" w:rsidRDefault="00564FEA" w:rsidP="00564FEA">
            <w:pPr>
              <w:jc w:val="right"/>
              <w:rPr>
                <w:color w:val="000000"/>
                <w:sz w:val="22"/>
                <w:szCs w:val="22"/>
              </w:rPr>
            </w:pPr>
            <w:r w:rsidRPr="00564FEA">
              <w:rPr>
                <w:color w:val="000000"/>
                <w:sz w:val="22"/>
                <w:szCs w:val="22"/>
              </w:rPr>
              <w:t>1 441,5</w:t>
            </w:r>
          </w:p>
        </w:tc>
      </w:tr>
      <w:tr w:rsidR="00564FEA" w:rsidRPr="00564FEA" w14:paraId="6FCC9E76"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1E8206F9" w14:textId="77777777" w:rsidR="00564FEA" w:rsidRPr="00564FEA" w:rsidRDefault="00564FEA" w:rsidP="00564FEA">
            <w:pPr>
              <w:jc w:val="both"/>
              <w:rPr>
                <w:b/>
                <w:bCs/>
                <w:color w:val="000000"/>
                <w:sz w:val="22"/>
                <w:szCs w:val="22"/>
              </w:rPr>
            </w:pPr>
            <w:r w:rsidRPr="00564FEA">
              <w:rPr>
                <w:b/>
                <w:bCs/>
                <w:color w:val="000000"/>
                <w:sz w:val="22"/>
                <w:szCs w:val="22"/>
              </w:rPr>
              <w:t>4.1.</w:t>
            </w:r>
            <w:r w:rsidRPr="00564FEA">
              <w:rPr>
                <w:color w:val="000000"/>
                <w:sz w:val="22"/>
                <w:szCs w:val="22"/>
              </w:rPr>
              <w:t xml:space="preserve"> </w:t>
            </w:r>
            <w:r w:rsidRPr="00564FEA">
              <w:rPr>
                <w:b/>
                <w:bCs/>
                <w:color w:val="000000"/>
                <w:sz w:val="22"/>
                <w:szCs w:val="22"/>
              </w:rPr>
              <w:t>Муниципальный проект</w:t>
            </w:r>
            <w:r w:rsidRPr="00564FEA">
              <w:rPr>
                <w:color w:val="000000"/>
                <w:sz w:val="22"/>
                <w:szCs w:val="22"/>
              </w:rPr>
              <w:t xml:space="preserve"> </w:t>
            </w:r>
            <w:r w:rsidRPr="00564FEA">
              <w:rPr>
                <w:b/>
                <w:bCs/>
                <w:color w:val="000000"/>
                <w:sz w:val="22"/>
                <w:szCs w:val="22"/>
              </w:rPr>
              <w:t>«Строительство (реконструкция) объектов административного назначения»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D52408A" w14:textId="77777777" w:rsidR="00564FEA" w:rsidRPr="00564FEA" w:rsidRDefault="00564FEA" w:rsidP="00564FEA">
            <w:pPr>
              <w:jc w:val="right"/>
              <w:rPr>
                <w:b/>
                <w:bCs/>
                <w:color w:val="000000"/>
                <w:sz w:val="22"/>
                <w:szCs w:val="22"/>
              </w:rPr>
            </w:pPr>
            <w:r w:rsidRPr="00564FEA">
              <w:rPr>
                <w:b/>
                <w:bCs/>
                <w:color w:val="000000"/>
                <w:sz w:val="22"/>
                <w:szCs w:val="22"/>
              </w:rPr>
              <w:t>34 034,2</w:t>
            </w:r>
          </w:p>
        </w:tc>
        <w:tc>
          <w:tcPr>
            <w:tcW w:w="1220" w:type="dxa"/>
            <w:tcBorders>
              <w:top w:val="nil"/>
              <w:left w:val="nil"/>
              <w:bottom w:val="single" w:sz="8" w:space="0" w:color="000000"/>
              <w:right w:val="single" w:sz="8" w:space="0" w:color="000000"/>
            </w:tcBorders>
            <w:shd w:val="clear" w:color="auto" w:fill="auto"/>
            <w:vAlign w:val="center"/>
            <w:hideMark/>
          </w:tcPr>
          <w:p w14:paraId="5782F64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62EDD4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EEBE4AD"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AB0B2A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7C2FA3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E064E1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2EE01ED" w14:textId="77777777" w:rsidR="00564FEA" w:rsidRPr="00564FEA" w:rsidRDefault="00564FEA" w:rsidP="00564FEA">
            <w:pPr>
              <w:jc w:val="right"/>
              <w:rPr>
                <w:b/>
                <w:bCs/>
                <w:color w:val="000000"/>
                <w:sz w:val="22"/>
                <w:szCs w:val="22"/>
              </w:rPr>
            </w:pPr>
            <w:r w:rsidRPr="00564FEA">
              <w:rPr>
                <w:b/>
                <w:bCs/>
                <w:color w:val="000000"/>
                <w:sz w:val="22"/>
                <w:szCs w:val="22"/>
              </w:rPr>
              <w:t>34 034,2</w:t>
            </w:r>
          </w:p>
        </w:tc>
      </w:tr>
      <w:tr w:rsidR="00564FEA" w:rsidRPr="00564FEA" w14:paraId="1C0F748A"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7E80C02"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C215502" w14:textId="77777777" w:rsidR="00564FEA" w:rsidRPr="00564FEA" w:rsidRDefault="00564FEA" w:rsidP="00564FEA">
            <w:pPr>
              <w:jc w:val="right"/>
              <w:rPr>
                <w:color w:val="000000"/>
                <w:sz w:val="22"/>
                <w:szCs w:val="22"/>
              </w:rPr>
            </w:pPr>
            <w:r w:rsidRPr="00564FEA">
              <w:rPr>
                <w:color w:val="000000"/>
                <w:sz w:val="22"/>
                <w:szCs w:val="22"/>
              </w:rPr>
              <w:t>34 034,2</w:t>
            </w:r>
          </w:p>
        </w:tc>
        <w:tc>
          <w:tcPr>
            <w:tcW w:w="1220" w:type="dxa"/>
            <w:tcBorders>
              <w:top w:val="nil"/>
              <w:left w:val="nil"/>
              <w:bottom w:val="single" w:sz="8" w:space="0" w:color="000000"/>
              <w:right w:val="single" w:sz="8" w:space="0" w:color="000000"/>
            </w:tcBorders>
            <w:shd w:val="clear" w:color="auto" w:fill="auto"/>
            <w:vAlign w:val="center"/>
            <w:hideMark/>
          </w:tcPr>
          <w:p w14:paraId="65C714F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17CA03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51A952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7D8BDB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0F36A2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53B3A7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C3FF10D" w14:textId="77777777" w:rsidR="00564FEA" w:rsidRPr="00564FEA" w:rsidRDefault="00564FEA" w:rsidP="00564FEA">
            <w:pPr>
              <w:jc w:val="right"/>
              <w:rPr>
                <w:color w:val="000000"/>
                <w:sz w:val="22"/>
                <w:szCs w:val="22"/>
              </w:rPr>
            </w:pPr>
            <w:r w:rsidRPr="00564FEA">
              <w:rPr>
                <w:color w:val="000000"/>
                <w:sz w:val="22"/>
                <w:szCs w:val="22"/>
              </w:rPr>
              <w:t>34 034,2</w:t>
            </w:r>
          </w:p>
        </w:tc>
      </w:tr>
      <w:tr w:rsidR="00564FEA" w:rsidRPr="00564FEA" w14:paraId="232C0F5D"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17F68C6E" w14:textId="77777777" w:rsidR="00564FEA" w:rsidRPr="00564FEA" w:rsidRDefault="00564FEA" w:rsidP="00564FEA">
            <w:pPr>
              <w:jc w:val="both"/>
              <w:rPr>
                <w:color w:val="000000"/>
                <w:sz w:val="22"/>
                <w:szCs w:val="22"/>
              </w:rPr>
            </w:pPr>
            <w:r w:rsidRPr="00564FEA">
              <w:rPr>
                <w:color w:val="000000"/>
                <w:sz w:val="22"/>
                <w:szCs w:val="22"/>
              </w:rPr>
              <w:t>4.1.1 Мероприятие результат «Реконструкция автовокзала вахтовых перевозок под информационный культурный центр и автостанцию в пгт. Излучинск»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8761793" w14:textId="77777777" w:rsidR="00564FEA" w:rsidRPr="00564FEA" w:rsidRDefault="00564FEA" w:rsidP="00564FEA">
            <w:pPr>
              <w:jc w:val="right"/>
              <w:rPr>
                <w:color w:val="000000"/>
                <w:sz w:val="22"/>
                <w:szCs w:val="22"/>
              </w:rPr>
            </w:pPr>
            <w:r w:rsidRPr="00564FEA">
              <w:rPr>
                <w:color w:val="000000"/>
                <w:sz w:val="22"/>
                <w:szCs w:val="22"/>
              </w:rPr>
              <w:t>34 034,2</w:t>
            </w:r>
          </w:p>
        </w:tc>
        <w:tc>
          <w:tcPr>
            <w:tcW w:w="1220" w:type="dxa"/>
            <w:tcBorders>
              <w:top w:val="nil"/>
              <w:left w:val="nil"/>
              <w:bottom w:val="single" w:sz="8" w:space="0" w:color="000000"/>
              <w:right w:val="single" w:sz="8" w:space="0" w:color="000000"/>
            </w:tcBorders>
            <w:shd w:val="clear" w:color="auto" w:fill="auto"/>
            <w:vAlign w:val="center"/>
            <w:hideMark/>
          </w:tcPr>
          <w:p w14:paraId="15734469"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2143A1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D05B5A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F15FEEA"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9E1398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069378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F831792" w14:textId="77777777" w:rsidR="00564FEA" w:rsidRPr="00564FEA" w:rsidRDefault="00564FEA" w:rsidP="00564FEA">
            <w:pPr>
              <w:jc w:val="right"/>
              <w:rPr>
                <w:color w:val="000000"/>
                <w:sz w:val="22"/>
                <w:szCs w:val="22"/>
              </w:rPr>
            </w:pPr>
            <w:r w:rsidRPr="00564FEA">
              <w:rPr>
                <w:color w:val="000000"/>
                <w:sz w:val="22"/>
                <w:szCs w:val="22"/>
              </w:rPr>
              <w:t>34 034,2</w:t>
            </w:r>
          </w:p>
        </w:tc>
      </w:tr>
      <w:tr w:rsidR="00564FEA" w:rsidRPr="00564FEA" w14:paraId="4B8D773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C5615A9"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D89DB0C" w14:textId="77777777" w:rsidR="00564FEA" w:rsidRPr="00564FEA" w:rsidRDefault="00564FEA" w:rsidP="00564FEA">
            <w:pPr>
              <w:jc w:val="right"/>
              <w:rPr>
                <w:color w:val="000000"/>
                <w:sz w:val="22"/>
                <w:szCs w:val="22"/>
              </w:rPr>
            </w:pPr>
            <w:r w:rsidRPr="00564FEA">
              <w:rPr>
                <w:color w:val="000000"/>
                <w:sz w:val="22"/>
                <w:szCs w:val="22"/>
              </w:rPr>
              <w:t>34 034,2</w:t>
            </w:r>
          </w:p>
        </w:tc>
        <w:tc>
          <w:tcPr>
            <w:tcW w:w="1220" w:type="dxa"/>
            <w:tcBorders>
              <w:top w:val="nil"/>
              <w:left w:val="nil"/>
              <w:bottom w:val="single" w:sz="8" w:space="0" w:color="000000"/>
              <w:right w:val="single" w:sz="8" w:space="0" w:color="000000"/>
            </w:tcBorders>
            <w:shd w:val="clear" w:color="auto" w:fill="auto"/>
            <w:vAlign w:val="center"/>
            <w:hideMark/>
          </w:tcPr>
          <w:p w14:paraId="6CA52F8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81C410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EF7896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95E0DED"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849261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9466CBC"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DC64D3A" w14:textId="77777777" w:rsidR="00564FEA" w:rsidRPr="00564FEA" w:rsidRDefault="00564FEA" w:rsidP="00564FEA">
            <w:pPr>
              <w:jc w:val="right"/>
              <w:rPr>
                <w:color w:val="000000"/>
                <w:sz w:val="22"/>
                <w:szCs w:val="22"/>
              </w:rPr>
            </w:pPr>
            <w:r w:rsidRPr="00564FEA">
              <w:rPr>
                <w:color w:val="000000"/>
                <w:sz w:val="22"/>
                <w:szCs w:val="22"/>
              </w:rPr>
              <w:t>34 034,2</w:t>
            </w:r>
          </w:p>
        </w:tc>
      </w:tr>
      <w:tr w:rsidR="00564FEA" w:rsidRPr="00564FEA" w14:paraId="1CA01821"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0D24892D" w14:textId="77777777" w:rsidR="00564FEA" w:rsidRPr="00564FEA" w:rsidRDefault="00564FEA" w:rsidP="00564FEA">
            <w:pPr>
              <w:jc w:val="both"/>
              <w:rPr>
                <w:b/>
                <w:bCs/>
                <w:color w:val="000000"/>
                <w:sz w:val="22"/>
                <w:szCs w:val="22"/>
              </w:rPr>
            </w:pPr>
            <w:r w:rsidRPr="00564FEA">
              <w:rPr>
                <w:b/>
                <w:bCs/>
                <w:color w:val="000000"/>
                <w:sz w:val="22"/>
                <w:szCs w:val="22"/>
              </w:rPr>
              <w:lastRenderedPageBreak/>
              <w:t>4.2. Комплекс процессных мероприятий «Капитальный и текущий ремонт объектов административного назначения»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DAF3C4B" w14:textId="77777777" w:rsidR="00564FEA" w:rsidRPr="00564FEA" w:rsidRDefault="00564FEA" w:rsidP="00564FEA">
            <w:pPr>
              <w:jc w:val="right"/>
              <w:rPr>
                <w:b/>
                <w:bCs/>
                <w:color w:val="000000"/>
                <w:sz w:val="22"/>
                <w:szCs w:val="22"/>
              </w:rPr>
            </w:pPr>
            <w:r w:rsidRPr="00564FEA">
              <w:rPr>
                <w:b/>
                <w:bCs/>
                <w:color w:val="000000"/>
                <w:sz w:val="22"/>
                <w:szCs w:val="22"/>
              </w:rPr>
              <w:t>14 211,2</w:t>
            </w:r>
          </w:p>
        </w:tc>
        <w:tc>
          <w:tcPr>
            <w:tcW w:w="1220" w:type="dxa"/>
            <w:tcBorders>
              <w:top w:val="nil"/>
              <w:left w:val="nil"/>
              <w:bottom w:val="single" w:sz="8" w:space="0" w:color="000000"/>
              <w:right w:val="single" w:sz="8" w:space="0" w:color="000000"/>
            </w:tcBorders>
            <w:shd w:val="clear" w:color="auto" w:fill="auto"/>
            <w:vAlign w:val="center"/>
            <w:hideMark/>
          </w:tcPr>
          <w:p w14:paraId="56A8E4E2"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861919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21A048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B2C5FE5"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067BE83"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7049E33"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735F90B" w14:textId="77777777" w:rsidR="00564FEA" w:rsidRPr="00564FEA" w:rsidRDefault="00564FEA" w:rsidP="00564FEA">
            <w:pPr>
              <w:jc w:val="right"/>
              <w:rPr>
                <w:b/>
                <w:bCs/>
                <w:color w:val="000000"/>
                <w:sz w:val="22"/>
                <w:szCs w:val="22"/>
              </w:rPr>
            </w:pPr>
            <w:r w:rsidRPr="00564FEA">
              <w:rPr>
                <w:b/>
                <w:bCs/>
                <w:color w:val="000000"/>
                <w:sz w:val="22"/>
                <w:szCs w:val="22"/>
              </w:rPr>
              <w:t>14 211,2</w:t>
            </w:r>
          </w:p>
        </w:tc>
      </w:tr>
      <w:tr w:rsidR="00564FEA" w:rsidRPr="00564FEA" w14:paraId="682E9A8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4CA6A80"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4649967" w14:textId="77777777" w:rsidR="00564FEA" w:rsidRPr="00564FEA" w:rsidRDefault="00564FEA" w:rsidP="00564FEA">
            <w:pPr>
              <w:jc w:val="right"/>
              <w:rPr>
                <w:color w:val="000000"/>
                <w:sz w:val="22"/>
                <w:szCs w:val="22"/>
              </w:rPr>
            </w:pPr>
            <w:r w:rsidRPr="00564FEA">
              <w:rPr>
                <w:color w:val="000000"/>
                <w:sz w:val="22"/>
                <w:szCs w:val="22"/>
              </w:rPr>
              <w:t>14 211,2</w:t>
            </w:r>
          </w:p>
        </w:tc>
        <w:tc>
          <w:tcPr>
            <w:tcW w:w="1220" w:type="dxa"/>
            <w:tcBorders>
              <w:top w:val="nil"/>
              <w:left w:val="nil"/>
              <w:bottom w:val="single" w:sz="8" w:space="0" w:color="000000"/>
              <w:right w:val="single" w:sz="8" w:space="0" w:color="000000"/>
            </w:tcBorders>
            <w:shd w:val="clear" w:color="auto" w:fill="auto"/>
            <w:vAlign w:val="center"/>
            <w:hideMark/>
          </w:tcPr>
          <w:p w14:paraId="425DC34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2198A35"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8D7E00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CBB59E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A7473BE"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08919C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6AF2516" w14:textId="77777777" w:rsidR="00564FEA" w:rsidRPr="00564FEA" w:rsidRDefault="00564FEA" w:rsidP="00564FEA">
            <w:pPr>
              <w:jc w:val="right"/>
              <w:rPr>
                <w:color w:val="000000"/>
                <w:sz w:val="22"/>
                <w:szCs w:val="22"/>
              </w:rPr>
            </w:pPr>
            <w:r w:rsidRPr="00564FEA">
              <w:rPr>
                <w:color w:val="000000"/>
                <w:sz w:val="22"/>
                <w:szCs w:val="22"/>
              </w:rPr>
              <w:t>14 211,2</w:t>
            </w:r>
          </w:p>
        </w:tc>
      </w:tr>
      <w:tr w:rsidR="00564FEA" w:rsidRPr="00564FEA" w14:paraId="2D248813"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5EEA14B6" w14:textId="77777777" w:rsidR="00564FEA" w:rsidRPr="00564FEA" w:rsidRDefault="00564FEA" w:rsidP="00564FEA">
            <w:pPr>
              <w:jc w:val="both"/>
              <w:rPr>
                <w:color w:val="000000"/>
                <w:sz w:val="22"/>
                <w:szCs w:val="22"/>
              </w:rPr>
            </w:pPr>
            <w:r w:rsidRPr="00564FEA">
              <w:rPr>
                <w:color w:val="000000"/>
                <w:sz w:val="22"/>
                <w:szCs w:val="22"/>
              </w:rPr>
              <w:t>4.2.1 Мероприятие (результат) «Выполнен текущий ремонт Административного здания, расположенного по адресу: ул. Ленина, д. 6 в г. Нижневартовск»,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5297FC1" w14:textId="77777777" w:rsidR="00564FEA" w:rsidRPr="00564FEA" w:rsidRDefault="00564FEA" w:rsidP="00564FEA">
            <w:pPr>
              <w:jc w:val="right"/>
              <w:rPr>
                <w:color w:val="000000"/>
                <w:sz w:val="22"/>
                <w:szCs w:val="22"/>
              </w:rPr>
            </w:pPr>
            <w:r w:rsidRPr="00564FEA">
              <w:rPr>
                <w:color w:val="000000"/>
                <w:sz w:val="22"/>
                <w:szCs w:val="22"/>
              </w:rPr>
              <w:t>1 040,1</w:t>
            </w:r>
          </w:p>
        </w:tc>
        <w:tc>
          <w:tcPr>
            <w:tcW w:w="1220" w:type="dxa"/>
            <w:tcBorders>
              <w:top w:val="nil"/>
              <w:left w:val="nil"/>
              <w:bottom w:val="single" w:sz="8" w:space="0" w:color="000000"/>
              <w:right w:val="single" w:sz="8" w:space="0" w:color="000000"/>
            </w:tcBorders>
            <w:shd w:val="clear" w:color="auto" w:fill="auto"/>
            <w:vAlign w:val="center"/>
            <w:hideMark/>
          </w:tcPr>
          <w:p w14:paraId="3416EFB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EF65EA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C9AD29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A8E9AB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BD1410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5B99E3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CF85012" w14:textId="77777777" w:rsidR="00564FEA" w:rsidRPr="00564FEA" w:rsidRDefault="00564FEA" w:rsidP="00564FEA">
            <w:pPr>
              <w:jc w:val="right"/>
              <w:rPr>
                <w:color w:val="000000"/>
                <w:sz w:val="22"/>
                <w:szCs w:val="22"/>
              </w:rPr>
            </w:pPr>
            <w:r w:rsidRPr="00564FEA">
              <w:rPr>
                <w:color w:val="000000"/>
                <w:sz w:val="22"/>
                <w:szCs w:val="22"/>
              </w:rPr>
              <w:t>1 040,1</w:t>
            </w:r>
          </w:p>
        </w:tc>
      </w:tr>
      <w:tr w:rsidR="00564FEA" w:rsidRPr="00564FEA" w14:paraId="6873A2C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D8509F4"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3DBD9AB" w14:textId="77777777" w:rsidR="00564FEA" w:rsidRPr="00564FEA" w:rsidRDefault="00564FEA" w:rsidP="00564FEA">
            <w:pPr>
              <w:jc w:val="right"/>
              <w:rPr>
                <w:color w:val="000000"/>
                <w:sz w:val="22"/>
                <w:szCs w:val="22"/>
              </w:rPr>
            </w:pPr>
            <w:r w:rsidRPr="00564FEA">
              <w:rPr>
                <w:color w:val="000000"/>
                <w:sz w:val="22"/>
                <w:szCs w:val="22"/>
              </w:rPr>
              <w:t>1 040,1</w:t>
            </w:r>
          </w:p>
        </w:tc>
        <w:tc>
          <w:tcPr>
            <w:tcW w:w="1220" w:type="dxa"/>
            <w:tcBorders>
              <w:top w:val="nil"/>
              <w:left w:val="nil"/>
              <w:bottom w:val="single" w:sz="8" w:space="0" w:color="000000"/>
              <w:right w:val="single" w:sz="8" w:space="0" w:color="000000"/>
            </w:tcBorders>
            <w:shd w:val="clear" w:color="auto" w:fill="auto"/>
            <w:vAlign w:val="center"/>
            <w:hideMark/>
          </w:tcPr>
          <w:p w14:paraId="443A2AB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684C3A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E51F6F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97B544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B5C90F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9313808"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03F5384" w14:textId="77777777" w:rsidR="00564FEA" w:rsidRPr="00564FEA" w:rsidRDefault="00564FEA" w:rsidP="00564FEA">
            <w:pPr>
              <w:jc w:val="right"/>
              <w:rPr>
                <w:color w:val="000000"/>
                <w:sz w:val="22"/>
                <w:szCs w:val="22"/>
              </w:rPr>
            </w:pPr>
            <w:r w:rsidRPr="00564FEA">
              <w:rPr>
                <w:color w:val="000000"/>
                <w:sz w:val="22"/>
                <w:szCs w:val="22"/>
              </w:rPr>
              <w:t>1 040,1</w:t>
            </w:r>
          </w:p>
        </w:tc>
      </w:tr>
      <w:tr w:rsidR="00564FEA" w:rsidRPr="00564FEA" w14:paraId="4E90110F"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373986FD" w14:textId="77777777" w:rsidR="00564FEA" w:rsidRPr="00564FEA" w:rsidRDefault="00564FEA" w:rsidP="00564FEA">
            <w:pPr>
              <w:jc w:val="both"/>
              <w:rPr>
                <w:color w:val="000000"/>
                <w:sz w:val="22"/>
                <w:szCs w:val="22"/>
              </w:rPr>
            </w:pPr>
            <w:r w:rsidRPr="00564FEA">
              <w:rPr>
                <w:color w:val="000000"/>
                <w:sz w:val="22"/>
                <w:szCs w:val="22"/>
              </w:rPr>
              <w:t>4.2.2 Мероприятие (результат) «Выполнены проектные работы жилых помещений № 177,178, расположенных по адресу: ул. Дружбы Народов, д.7 в г. Нижневартовск»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4FC5CB2" w14:textId="77777777" w:rsidR="00564FEA" w:rsidRPr="00564FEA" w:rsidRDefault="00564FEA" w:rsidP="00564FEA">
            <w:pPr>
              <w:jc w:val="right"/>
              <w:rPr>
                <w:color w:val="000000"/>
                <w:sz w:val="22"/>
                <w:szCs w:val="22"/>
              </w:rPr>
            </w:pPr>
            <w:r w:rsidRPr="00564FEA">
              <w:rPr>
                <w:color w:val="000000"/>
                <w:sz w:val="22"/>
                <w:szCs w:val="22"/>
              </w:rPr>
              <w:t>170,0</w:t>
            </w:r>
          </w:p>
        </w:tc>
        <w:tc>
          <w:tcPr>
            <w:tcW w:w="1220" w:type="dxa"/>
            <w:tcBorders>
              <w:top w:val="nil"/>
              <w:left w:val="nil"/>
              <w:bottom w:val="single" w:sz="8" w:space="0" w:color="000000"/>
              <w:right w:val="single" w:sz="8" w:space="0" w:color="000000"/>
            </w:tcBorders>
            <w:shd w:val="clear" w:color="auto" w:fill="auto"/>
            <w:vAlign w:val="center"/>
            <w:hideMark/>
          </w:tcPr>
          <w:p w14:paraId="507CE8C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2FA615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A756B60"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5A505C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6DAD30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3DF389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58AF2C3" w14:textId="77777777" w:rsidR="00564FEA" w:rsidRPr="00564FEA" w:rsidRDefault="00564FEA" w:rsidP="00564FEA">
            <w:pPr>
              <w:jc w:val="right"/>
              <w:rPr>
                <w:color w:val="000000"/>
                <w:sz w:val="22"/>
                <w:szCs w:val="22"/>
              </w:rPr>
            </w:pPr>
            <w:r w:rsidRPr="00564FEA">
              <w:rPr>
                <w:color w:val="000000"/>
                <w:sz w:val="22"/>
                <w:szCs w:val="22"/>
              </w:rPr>
              <w:t>170,0</w:t>
            </w:r>
          </w:p>
        </w:tc>
      </w:tr>
      <w:tr w:rsidR="00564FEA" w:rsidRPr="00564FEA" w14:paraId="5FAB589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7EB4DB6"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910E9C0" w14:textId="77777777" w:rsidR="00564FEA" w:rsidRPr="00564FEA" w:rsidRDefault="00564FEA" w:rsidP="00564FEA">
            <w:pPr>
              <w:jc w:val="right"/>
              <w:rPr>
                <w:color w:val="000000"/>
                <w:sz w:val="22"/>
                <w:szCs w:val="22"/>
              </w:rPr>
            </w:pPr>
            <w:r w:rsidRPr="00564FEA">
              <w:rPr>
                <w:color w:val="000000"/>
                <w:sz w:val="22"/>
                <w:szCs w:val="22"/>
              </w:rPr>
              <w:t>170,0</w:t>
            </w:r>
          </w:p>
        </w:tc>
        <w:tc>
          <w:tcPr>
            <w:tcW w:w="1220" w:type="dxa"/>
            <w:tcBorders>
              <w:top w:val="nil"/>
              <w:left w:val="nil"/>
              <w:bottom w:val="single" w:sz="8" w:space="0" w:color="000000"/>
              <w:right w:val="single" w:sz="8" w:space="0" w:color="000000"/>
            </w:tcBorders>
            <w:shd w:val="clear" w:color="auto" w:fill="auto"/>
            <w:vAlign w:val="center"/>
            <w:hideMark/>
          </w:tcPr>
          <w:p w14:paraId="48E4522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A306F1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F23C0A5"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9A23F67"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067148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D8A7AA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48FE75B" w14:textId="77777777" w:rsidR="00564FEA" w:rsidRPr="00564FEA" w:rsidRDefault="00564FEA" w:rsidP="00564FEA">
            <w:pPr>
              <w:jc w:val="right"/>
              <w:rPr>
                <w:color w:val="000000"/>
                <w:sz w:val="22"/>
                <w:szCs w:val="22"/>
              </w:rPr>
            </w:pPr>
            <w:r w:rsidRPr="00564FEA">
              <w:rPr>
                <w:color w:val="000000"/>
                <w:sz w:val="22"/>
                <w:szCs w:val="22"/>
              </w:rPr>
              <w:t>170,0</w:t>
            </w:r>
          </w:p>
        </w:tc>
      </w:tr>
      <w:tr w:rsidR="00564FEA" w:rsidRPr="00564FEA" w14:paraId="2B354CEC"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4B734E9C" w14:textId="77777777" w:rsidR="00564FEA" w:rsidRPr="00564FEA" w:rsidRDefault="00564FEA" w:rsidP="00564FEA">
            <w:pPr>
              <w:jc w:val="both"/>
              <w:rPr>
                <w:color w:val="000000"/>
                <w:sz w:val="22"/>
                <w:szCs w:val="22"/>
              </w:rPr>
            </w:pPr>
            <w:r w:rsidRPr="00564FEA">
              <w:rPr>
                <w:color w:val="000000"/>
                <w:sz w:val="22"/>
                <w:szCs w:val="22"/>
              </w:rPr>
              <w:t>4.2.3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19B8CC4" w14:textId="77777777" w:rsidR="00564FEA" w:rsidRPr="00564FEA" w:rsidRDefault="00564FEA" w:rsidP="00564FEA">
            <w:pPr>
              <w:jc w:val="right"/>
              <w:rPr>
                <w:color w:val="000000"/>
                <w:sz w:val="22"/>
                <w:szCs w:val="22"/>
              </w:rPr>
            </w:pPr>
            <w:r w:rsidRPr="00564FEA">
              <w:rPr>
                <w:color w:val="000000"/>
                <w:sz w:val="22"/>
                <w:szCs w:val="22"/>
              </w:rPr>
              <w:t>4 432,6</w:t>
            </w:r>
          </w:p>
        </w:tc>
        <w:tc>
          <w:tcPr>
            <w:tcW w:w="1220" w:type="dxa"/>
            <w:tcBorders>
              <w:top w:val="nil"/>
              <w:left w:val="nil"/>
              <w:bottom w:val="single" w:sz="8" w:space="0" w:color="000000"/>
              <w:right w:val="single" w:sz="8" w:space="0" w:color="000000"/>
            </w:tcBorders>
            <w:shd w:val="clear" w:color="auto" w:fill="auto"/>
            <w:vAlign w:val="center"/>
            <w:hideMark/>
          </w:tcPr>
          <w:p w14:paraId="677409B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9A60C32"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22EBC0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5EFEE3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091E0F7"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7700D5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0BBAEFF" w14:textId="77777777" w:rsidR="00564FEA" w:rsidRPr="00564FEA" w:rsidRDefault="00564FEA" w:rsidP="00564FEA">
            <w:pPr>
              <w:jc w:val="right"/>
              <w:rPr>
                <w:color w:val="000000"/>
                <w:sz w:val="22"/>
                <w:szCs w:val="22"/>
              </w:rPr>
            </w:pPr>
            <w:r w:rsidRPr="00564FEA">
              <w:rPr>
                <w:color w:val="000000"/>
                <w:sz w:val="22"/>
                <w:szCs w:val="22"/>
              </w:rPr>
              <w:t>4 432,6</w:t>
            </w:r>
          </w:p>
        </w:tc>
      </w:tr>
      <w:tr w:rsidR="00564FEA" w:rsidRPr="00564FEA" w14:paraId="6112E767"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6D4BCDF"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A5E8743" w14:textId="77777777" w:rsidR="00564FEA" w:rsidRPr="00564FEA" w:rsidRDefault="00564FEA" w:rsidP="00564FEA">
            <w:pPr>
              <w:jc w:val="right"/>
              <w:rPr>
                <w:color w:val="000000"/>
                <w:sz w:val="22"/>
                <w:szCs w:val="22"/>
              </w:rPr>
            </w:pPr>
            <w:r w:rsidRPr="00564FEA">
              <w:rPr>
                <w:color w:val="000000"/>
                <w:sz w:val="22"/>
                <w:szCs w:val="22"/>
              </w:rPr>
              <w:t>4 432,6</w:t>
            </w:r>
          </w:p>
        </w:tc>
        <w:tc>
          <w:tcPr>
            <w:tcW w:w="1220" w:type="dxa"/>
            <w:tcBorders>
              <w:top w:val="nil"/>
              <w:left w:val="nil"/>
              <w:bottom w:val="single" w:sz="8" w:space="0" w:color="000000"/>
              <w:right w:val="single" w:sz="8" w:space="0" w:color="000000"/>
            </w:tcBorders>
            <w:shd w:val="clear" w:color="auto" w:fill="auto"/>
            <w:vAlign w:val="center"/>
            <w:hideMark/>
          </w:tcPr>
          <w:p w14:paraId="3777DD6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C76480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0B645E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BA49771"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452B2CD"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3A239C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18EDF23" w14:textId="77777777" w:rsidR="00564FEA" w:rsidRPr="00564FEA" w:rsidRDefault="00564FEA" w:rsidP="00564FEA">
            <w:pPr>
              <w:jc w:val="right"/>
              <w:rPr>
                <w:color w:val="000000"/>
                <w:sz w:val="22"/>
                <w:szCs w:val="22"/>
              </w:rPr>
            </w:pPr>
            <w:r w:rsidRPr="00564FEA">
              <w:rPr>
                <w:color w:val="000000"/>
                <w:sz w:val="22"/>
                <w:szCs w:val="22"/>
              </w:rPr>
              <w:t>4 432,6</w:t>
            </w:r>
          </w:p>
        </w:tc>
      </w:tr>
      <w:tr w:rsidR="00564FEA" w:rsidRPr="00564FEA" w14:paraId="0E0D47E5" w14:textId="77777777" w:rsidTr="00564FEA">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2D444245" w14:textId="77777777" w:rsidR="00564FEA" w:rsidRPr="00564FEA" w:rsidRDefault="00564FEA" w:rsidP="00564FEA">
            <w:pPr>
              <w:jc w:val="both"/>
              <w:rPr>
                <w:color w:val="000000"/>
                <w:sz w:val="22"/>
                <w:szCs w:val="22"/>
              </w:rPr>
            </w:pPr>
            <w:r w:rsidRPr="00564FEA">
              <w:rPr>
                <w:color w:val="000000"/>
                <w:sz w:val="22"/>
                <w:szCs w:val="22"/>
              </w:rPr>
              <w:t>4.2.3.1 «Нежилое помещение № 1002 ЗАГС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EAF2CEE" w14:textId="77777777" w:rsidR="00564FEA" w:rsidRPr="00564FEA" w:rsidRDefault="00564FEA" w:rsidP="00564FEA">
            <w:pPr>
              <w:jc w:val="right"/>
              <w:rPr>
                <w:color w:val="000000"/>
                <w:sz w:val="22"/>
                <w:szCs w:val="22"/>
              </w:rPr>
            </w:pPr>
            <w:r w:rsidRPr="00564FEA">
              <w:rPr>
                <w:color w:val="000000"/>
                <w:sz w:val="22"/>
                <w:szCs w:val="22"/>
              </w:rPr>
              <w:t>4 177,1</w:t>
            </w:r>
          </w:p>
        </w:tc>
        <w:tc>
          <w:tcPr>
            <w:tcW w:w="1220" w:type="dxa"/>
            <w:tcBorders>
              <w:top w:val="nil"/>
              <w:left w:val="nil"/>
              <w:bottom w:val="single" w:sz="8" w:space="0" w:color="000000"/>
              <w:right w:val="single" w:sz="8" w:space="0" w:color="000000"/>
            </w:tcBorders>
            <w:shd w:val="clear" w:color="auto" w:fill="auto"/>
            <w:vAlign w:val="center"/>
            <w:hideMark/>
          </w:tcPr>
          <w:p w14:paraId="115B747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C8FB01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F62C79C"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B90652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D84FC2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1C9671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6859761" w14:textId="77777777" w:rsidR="00564FEA" w:rsidRPr="00564FEA" w:rsidRDefault="00564FEA" w:rsidP="00564FEA">
            <w:pPr>
              <w:jc w:val="right"/>
              <w:rPr>
                <w:color w:val="000000"/>
                <w:sz w:val="22"/>
                <w:szCs w:val="22"/>
              </w:rPr>
            </w:pPr>
            <w:r w:rsidRPr="00564FEA">
              <w:rPr>
                <w:color w:val="000000"/>
                <w:sz w:val="22"/>
                <w:szCs w:val="22"/>
              </w:rPr>
              <w:t>4 177,1</w:t>
            </w:r>
          </w:p>
        </w:tc>
      </w:tr>
      <w:tr w:rsidR="00564FEA" w:rsidRPr="00564FEA" w14:paraId="6158DA4E"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E8BE5FF"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8033E41" w14:textId="77777777" w:rsidR="00564FEA" w:rsidRPr="00564FEA" w:rsidRDefault="00564FEA" w:rsidP="00564FEA">
            <w:pPr>
              <w:jc w:val="right"/>
              <w:rPr>
                <w:color w:val="000000"/>
                <w:sz w:val="22"/>
                <w:szCs w:val="22"/>
              </w:rPr>
            </w:pPr>
            <w:r w:rsidRPr="00564FEA">
              <w:rPr>
                <w:color w:val="000000"/>
                <w:sz w:val="22"/>
                <w:szCs w:val="22"/>
              </w:rPr>
              <w:t>4 177,1</w:t>
            </w:r>
          </w:p>
        </w:tc>
        <w:tc>
          <w:tcPr>
            <w:tcW w:w="1220" w:type="dxa"/>
            <w:tcBorders>
              <w:top w:val="nil"/>
              <w:left w:val="nil"/>
              <w:bottom w:val="single" w:sz="8" w:space="0" w:color="000000"/>
              <w:right w:val="single" w:sz="8" w:space="0" w:color="000000"/>
            </w:tcBorders>
            <w:shd w:val="clear" w:color="auto" w:fill="auto"/>
            <w:vAlign w:val="center"/>
            <w:hideMark/>
          </w:tcPr>
          <w:p w14:paraId="3F781C8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DEC3E5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B215A4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990AC81"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E36CDE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786905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05CC0AF" w14:textId="77777777" w:rsidR="00564FEA" w:rsidRPr="00564FEA" w:rsidRDefault="00564FEA" w:rsidP="00564FEA">
            <w:pPr>
              <w:jc w:val="right"/>
              <w:rPr>
                <w:color w:val="000000"/>
                <w:sz w:val="22"/>
                <w:szCs w:val="22"/>
              </w:rPr>
            </w:pPr>
            <w:r w:rsidRPr="00564FEA">
              <w:rPr>
                <w:color w:val="000000"/>
                <w:sz w:val="22"/>
                <w:szCs w:val="22"/>
              </w:rPr>
              <w:t>4 177,1</w:t>
            </w:r>
          </w:p>
        </w:tc>
      </w:tr>
      <w:tr w:rsidR="00564FEA" w:rsidRPr="00564FEA" w14:paraId="7E239BE0" w14:textId="77777777" w:rsidTr="00564FEA">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28BBCF49" w14:textId="77777777" w:rsidR="00564FEA" w:rsidRPr="00564FEA" w:rsidRDefault="00564FEA" w:rsidP="00564FEA">
            <w:pPr>
              <w:jc w:val="both"/>
              <w:rPr>
                <w:color w:val="000000"/>
                <w:sz w:val="22"/>
                <w:szCs w:val="22"/>
              </w:rPr>
            </w:pPr>
            <w:r w:rsidRPr="00564FEA">
              <w:rPr>
                <w:color w:val="000000"/>
                <w:sz w:val="22"/>
                <w:szCs w:val="22"/>
              </w:rPr>
              <w:t>4.2.3.2 «Нежилое помещение № 1003 Военкомат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80BDB0B" w14:textId="77777777" w:rsidR="00564FEA" w:rsidRPr="00564FEA" w:rsidRDefault="00564FEA" w:rsidP="00564FEA">
            <w:pPr>
              <w:jc w:val="right"/>
              <w:rPr>
                <w:color w:val="000000"/>
                <w:sz w:val="22"/>
                <w:szCs w:val="22"/>
              </w:rPr>
            </w:pPr>
            <w:r w:rsidRPr="00564FEA">
              <w:rPr>
                <w:color w:val="000000"/>
                <w:sz w:val="22"/>
                <w:szCs w:val="22"/>
              </w:rPr>
              <w:t>255,5</w:t>
            </w:r>
          </w:p>
        </w:tc>
        <w:tc>
          <w:tcPr>
            <w:tcW w:w="1220" w:type="dxa"/>
            <w:tcBorders>
              <w:top w:val="nil"/>
              <w:left w:val="nil"/>
              <w:bottom w:val="single" w:sz="8" w:space="0" w:color="000000"/>
              <w:right w:val="single" w:sz="8" w:space="0" w:color="000000"/>
            </w:tcBorders>
            <w:shd w:val="clear" w:color="auto" w:fill="auto"/>
            <w:vAlign w:val="center"/>
            <w:hideMark/>
          </w:tcPr>
          <w:p w14:paraId="09DEFF5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4AF5F42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8A59187"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2CCDBCE"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819600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085BF7D"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60FFB2D" w14:textId="77777777" w:rsidR="00564FEA" w:rsidRPr="00564FEA" w:rsidRDefault="00564FEA" w:rsidP="00564FEA">
            <w:pPr>
              <w:jc w:val="right"/>
              <w:rPr>
                <w:color w:val="000000"/>
                <w:sz w:val="22"/>
                <w:szCs w:val="22"/>
              </w:rPr>
            </w:pPr>
            <w:r w:rsidRPr="00564FEA">
              <w:rPr>
                <w:color w:val="000000"/>
                <w:sz w:val="22"/>
                <w:szCs w:val="22"/>
              </w:rPr>
              <w:t>255,5</w:t>
            </w:r>
          </w:p>
        </w:tc>
      </w:tr>
      <w:tr w:rsidR="00564FEA" w:rsidRPr="00564FEA" w14:paraId="21F397FA"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71FD8DC"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BCF4CC2" w14:textId="77777777" w:rsidR="00564FEA" w:rsidRPr="00564FEA" w:rsidRDefault="00564FEA" w:rsidP="00564FEA">
            <w:pPr>
              <w:jc w:val="right"/>
              <w:rPr>
                <w:color w:val="000000"/>
                <w:sz w:val="22"/>
                <w:szCs w:val="22"/>
              </w:rPr>
            </w:pPr>
            <w:r w:rsidRPr="00564FEA">
              <w:rPr>
                <w:color w:val="000000"/>
                <w:sz w:val="22"/>
                <w:szCs w:val="22"/>
              </w:rPr>
              <w:t>255,5</w:t>
            </w:r>
          </w:p>
        </w:tc>
        <w:tc>
          <w:tcPr>
            <w:tcW w:w="1220" w:type="dxa"/>
            <w:tcBorders>
              <w:top w:val="nil"/>
              <w:left w:val="nil"/>
              <w:bottom w:val="single" w:sz="8" w:space="0" w:color="000000"/>
              <w:right w:val="single" w:sz="8" w:space="0" w:color="000000"/>
            </w:tcBorders>
            <w:shd w:val="clear" w:color="auto" w:fill="auto"/>
            <w:vAlign w:val="center"/>
            <w:hideMark/>
          </w:tcPr>
          <w:p w14:paraId="3AC08A5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787F99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67F8C8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63EA2A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BF2E6C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08CB279"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0A76C54" w14:textId="77777777" w:rsidR="00564FEA" w:rsidRPr="00564FEA" w:rsidRDefault="00564FEA" w:rsidP="00564FEA">
            <w:pPr>
              <w:jc w:val="right"/>
              <w:rPr>
                <w:color w:val="000000"/>
                <w:sz w:val="22"/>
                <w:szCs w:val="22"/>
              </w:rPr>
            </w:pPr>
            <w:r w:rsidRPr="00564FEA">
              <w:rPr>
                <w:color w:val="000000"/>
                <w:sz w:val="22"/>
                <w:szCs w:val="22"/>
              </w:rPr>
              <w:t>255,5</w:t>
            </w:r>
          </w:p>
        </w:tc>
      </w:tr>
      <w:tr w:rsidR="00564FEA" w:rsidRPr="00564FEA" w14:paraId="372707EB"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191A1F69" w14:textId="77777777" w:rsidR="00564FEA" w:rsidRPr="00564FEA" w:rsidRDefault="00564FEA" w:rsidP="00564FEA">
            <w:pPr>
              <w:jc w:val="both"/>
              <w:rPr>
                <w:color w:val="000000"/>
                <w:sz w:val="22"/>
                <w:szCs w:val="22"/>
              </w:rPr>
            </w:pPr>
            <w:r w:rsidRPr="00564FEA">
              <w:rPr>
                <w:color w:val="000000"/>
                <w:sz w:val="22"/>
                <w:szCs w:val="22"/>
              </w:rPr>
              <w:lastRenderedPageBreak/>
              <w:t>4.2.4 Мероприятие (результат) «Выполнен капитальный ремонт Административно-гостиничного здания, расположенного по адресу: ул. Мирюгина, д.11 в с. Ларьяк»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A33C937" w14:textId="77777777" w:rsidR="00564FEA" w:rsidRPr="00564FEA" w:rsidRDefault="00564FEA" w:rsidP="00564FEA">
            <w:pPr>
              <w:jc w:val="right"/>
              <w:rPr>
                <w:color w:val="000000"/>
                <w:sz w:val="22"/>
                <w:szCs w:val="22"/>
              </w:rPr>
            </w:pPr>
            <w:r w:rsidRPr="00564FEA">
              <w:rPr>
                <w:color w:val="000000"/>
                <w:sz w:val="22"/>
                <w:szCs w:val="22"/>
              </w:rPr>
              <w:t>6 265,3</w:t>
            </w:r>
          </w:p>
        </w:tc>
        <w:tc>
          <w:tcPr>
            <w:tcW w:w="1220" w:type="dxa"/>
            <w:tcBorders>
              <w:top w:val="nil"/>
              <w:left w:val="nil"/>
              <w:bottom w:val="single" w:sz="8" w:space="0" w:color="000000"/>
              <w:right w:val="single" w:sz="8" w:space="0" w:color="000000"/>
            </w:tcBorders>
            <w:shd w:val="clear" w:color="auto" w:fill="auto"/>
            <w:vAlign w:val="center"/>
            <w:hideMark/>
          </w:tcPr>
          <w:p w14:paraId="4FBAF871"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2D9E4B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C2965E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B36313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90A177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3322071"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5137972" w14:textId="77777777" w:rsidR="00564FEA" w:rsidRPr="00564FEA" w:rsidRDefault="00564FEA" w:rsidP="00564FEA">
            <w:pPr>
              <w:jc w:val="right"/>
              <w:rPr>
                <w:color w:val="000000"/>
                <w:sz w:val="22"/>
                <w:szCs w:val="22"/>
              </w:rPr>
            </w:pPr>
            <w:r w:rsidRPr="00564FEA">
              <w:rPr>
                <w:color w:val="000000"/>
                <w:sz w:val="22"/>
                <w:szCs w:val="22"/>
              </w:rPr>
              <w:t>6 265,3</w:t>
            </w:r>
          </w:p>
        </w:tc>
      </w:tr>
      <w:tr w:rsidR="00564FEA" w:rsidRPr="00564FEA" w14:paraId="0D76888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F67A5B9"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64DA4DD" w14:textId="77777777" w:rsidR="00564FEA" w:rsidRPr="00564FEA" w:rsidRDefault="00564FEA" w:rsidP="00564FEA">
            <w:pPr>
              <w:jc w:val="right"/>
              <w:rPr>
                <w:color w:val="000000"/>
                <w:sz w:val="22"/>
                <w:szCs w:val="22"/>
              </w:rPr>
            </w:pPr>
            <w:r w:rsidRPr="00564FEA">
              <w:rPr>
                <w:color w:val="000000"/>
                <w:sz w:val="22"/>
                <w:szCs w:val="22"/>
              </w:rPr>
              <w:t>6 265,3</w:t>
            </w:r>
          </w:p>
        </w:tc>
        <w:tc>
          <w:tcPr>
            <w:tcW w:w="1220" w:type="dxa"/>
            <w:tcBorders>
              <w:top w:val="nil"/>
              <w:left w:val="nil"/>
              <w:bottom w:val="single" w:sz="8" w:space="0" w:color="000000"/>
              <w:right w:val="single" w:sz="8" w:space="0" w:color="000000"/>
            </w:tcBorders>
            <w:shd w:val="clear" w:color="auto" w:fill="auto"/>
            <w:vAlign w:val="center"/>
            <w:hideMark/>
          </w:tcPr>
          <w:p w14:paraId="1BBA9977"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09E225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D98B26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601263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523A4B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3728B58"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C5895C6" w14:textId="77777777" w:rsidR="00564FEA" w:rsidRPr="00564FEA" w:rsidRDefault="00564FEA" w:rsidP="00564FEA">
            <w:pPr>
              <w:jc w:val="right"/>
              <w:rPr>
                <w:color w:val="000000"/>
                <w:sz w:val="22"/>
                <w:szCs w:val="22"/>
              </w:rPr>
            </w:pPr>
            <w:r w:rsidRPr="00564FEA">
              <w:rPr>
                <w:color w:val="000000"/>
                <w:sz w:val="22"/>
                <w:szCs w:val="22"/>
              </w:rPr>
              <w:t>6 265,3</w:t>
            </w:r>
          </w:p>
        </w:tc>
      </w:tr>
      <w:tr w:rsidR="00564FEA" w:rsidRPr="00564FEA" w14:paraId="7D8A3A27" w14:textId="77777777" w:rsidTr="00564FEA">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175F597D" w14:textId="77777777" w:rsidR="00564FEA" w:rsidRPr="00564FEA" w:rsidRDefault="00564FEA" w:rsidP="00564FEA">
            <w:pPr>
              <w:jc w:val="both"/>
              <w:rPr>
                <w:color w:val="000000"/>
                <w:sz w:val="22"/>
                <w:szCs w:val="22"/>
              </w:rPr>
            </w:pPr>
            <w:r w:rsidRPr="00564FEA">
              <w:rPr>
                <w:color w:val="000000"/>
                <w:sz w:val="22"/>
                <w:szCs w:val="22"/>
              </w:rPr>
              <w:t>4.2.5 Мероприятие (результат) «Выполнены проектные работы здания аптеки, расположенной по адресу: ул. Дружбы Народов, д.12 а, г. Нижневартовск («Центральная районная аптека № 144»)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FF8D2B9" w14:textId="77777777" w:rsidR="00564FEA" w:rsidRPr="00564FEA" w:rsidRDefault="00564FEA" w:rsidP="00564FEA">
            <w:pPr>
              <w:jc w:val="right"/>
              <w:rPr>
                <w:color w:val="000000"/>
                <w:sz w:val="22"/>
                <w:szCs w:val="22"/>
              </w:rPr>
            </w:pPr>
            <w:r w:rsidRPr="00564FEA">
              <w:rPr>
                <w:color w:val="000000"/>
                <w:sz w:val="22"/>
                <w:szCs w:val="22"/>
              </w:rPr>
              <w:t>600,0</w:t>
            </w:r>
          </w:p>
        </w:tc>
        <w:tc>
          <w:tcPr>
            <w:tcW w:w="1220" w:type="dxa"/>
            <w:tcBorders>
              <w:top w:val="nil"/>
              <w:left w:val="nil"/>
              <w:bottom w:val="single" w:sz="8" w:space="0" w:color="000000"/>
              <w:right w:val="single" w:sz="8" w:space="0" w:color="000000"/>
            </w:tcBorders>
            <w:shd w:val="clear" w:color="auto" w:fill="auto"/>
            <w:vAlign w:val="center"/>
            <w:hideMark/>
          </w:tcPr>
          <w:p w14:paraId="47B8D38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897D775"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4316F2F"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783231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CE5C1A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54237F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86B0ACD" w14:textId="77777777" w:rsidR="00564FEA" w:rsidRPr="00564FEA" w:rsidRDefault="00564FEA" w:rsidP="00564FEA">
            <w:pPr>
              <w:jc w:val="right"/>
              <w:rPr>
                <w:color w:val="000000"/>
                <w:sz w:val="22"/>
                <w:szCs w:val="22"/>
              </w:rPr>
            </w:pPr>
            <w:r w:rsidRPr="00564FEA">
              <w:rPr>
                <w:color w:val="000000"/>
                <w:sz w:val="22"/>
                <w:szCs w:val="22"/>
              </w:rPr>
              <w:t>600,0</w:t>
            </w:r>
          </w:p>
        </w:tc>
      </w:tr>
      <w:tr w:rsidR="00564FEA" w:rsidRPr="00564FEA" w14:paraId="7990CA8F"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AE5E8A6"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11AF329" w14:textId="77777777" w:rsidR="00564FEA" w:rsidRPr="00564FEA" w:rsidRDefault="00564FEA" w:rsidP="00564FEA">
            <w:pPr>
              <w:jc w:val="right"/>
              <w:rPr>
                <w:color w:val="000000"/>
                <w:sz w:val="22"/>
                <w:szCs w:val="22"/>
              </w:rPr>
            </w:pPr>
            <w:r w:rsidRPr="00564FEA">
              <w:rPr>
                <w:color w:val="000000"/>
                <w:sz w:val="22"/>
                <w:szCs w:val="22"/>
              </w:rPr>
              <w:t>600,0</w:t>
            </w:r>
          </w:p>
        </w:tc>
        <w:tc>
          <w:tcPr>
            <w:tcW w:w="1220" w:type="dxa"/>
            <w:tcBorders>
              <w:top w:val="nil"/>
              <w:left w:val="nil"/>
              <w:bottom w:val="single" w:sz="8" w:space="0" w:color="000000"/>
              <w:right w:val="single" w:sz="8" w:space="0" w:color="000000"/>
            </w:tcBorders>
            <w:shd w:val="clear" w:color="auto" w:fill="auto"/>
            <w:vAlign w:val="center"/>
            <w:hideMark/>
          </w:tcPr>
          <w:p w14:paraId="21EF30FB"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7036D2CA"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24185C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6B5B01C"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331D7F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A3745F8"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584251E" w14:textId="77777777" w:rsidR="00564FEA" w:rsidRPr="00564FEA" w:rsidRDefault="00564FEA" w:rsidP="00564FEA">
            <w:pPr>
              <w:jc w:val="right"/>
              <w:rPr>
                <w:color w:val="000000"/>
                <w:sz w:val="22"/>
                <w:szCs w:val="22"/>
              </w:rPr>
            </w:pPr>
            <w:r w:rsidRPr="00564FEA">
              <w:rPr>
                <w:color w:val="000000"/>
                <w:sz w:val="22"/>
                <w:szCs w:val="22"/>
              </w:rPr>
              <w:t>600,0</w:t>
            </w:r>
          </w:p>
        </w:tc>
      </w:tr>
      <w:tr w:rsidR="00564FEA" w:rsidRPr="00564FEA" w14:paraId="569A796C"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42B7C7E9" w14:textId="77777777" w:rsidR="00564FEA" w:rsidRPr="00564FEA" w:rsidRDefault="00564FEA" w:rsidP="00564FEA">
            <w:pPr>
              <w:jc w:val="both"/>
              <w:rPr>
                <w:color w:val="000000"/>
                <w:sz w:val="22"/>
                <w:szCs w:val="22"/>
              </w:rPr>
            </w:pPr>
            <w:r w:rsidRPr="00564FEA">
              <w:rPr>
                <w:color w:val="000000"/>
                <w:sz w:val="22"/>
                <w:szCs w:val="22"/>
              </w:rPr>
              <w:t>4.2.6 Мероприятие (результат) «Выполнен капитальный ремонт  административного здания по адресу: ул.Мирюгина, д.5б (нежилые помещения № 3,4,5, каб.11)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F7D0825" w14:textId="77777777" w:rsidR="00564FEA" w:rsidRPr="00564FEA" w:rsidRDefault="00564FEA" w:rsidP="00564FEA">
            <w:pPr>
              <w:jc w:val="right"/>
              <w:rPr>
                <w:color w:val="000000"/>
                <w:sz w:val="22"/>
                <w:szCs w:val="22"/>
              </w:rPr>
            </w:pPr>
            <w:r w:rsidRPr="00564FEA">
              <w:rPr>
                <w:color w:val="000000"/>
                <w:sz w:val="22"/>
                <w:szCs w:val="22"/>
              </w:rPr>
              <w:t>1 703,2</w:t>
            </w:r>
          </w:p>
        </w:tc>
        <w:tc>
          <w:tcPr>
            <w:tcW w:w="1220" w:type="dxa"/>
            <w:tcBorders>
              <w:top w:val="nil"/>
              <w:left w:val="nil"/>
              <w:bottom w:val="single" w:sz="8" w:space="0" w:color="000000"/>
              <w:right w:val="single" w:sz="8" w:space="0" w:color="000000"/>
            </w:tcBorders>
            <w:shd w:val="clear" w:color="auto" w:fill="auto"/>
            <w:vAlign w:val="center"/>
            <w:hideMark/>
          </w:tcPr>
          <w:p w14:paraId="1AAE2665"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603B7F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7B4B52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A9664C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6A4BE0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91B9C1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33FEE01" w14:textId="77777777" w:rsidR="00564FEA" w:rsidRPr="00564FEA" w:rsidRDefault="00564FEA" w:rsidP="00564FEA">
            <w:pPr>
              <w:jc w:val="right"/>
              <w:rPr>
                <w:color w:val="000000"/>
                <w:sz w:val="22"/>
                <w:szCs w:val="22"/>
              </w:rPr>
            </w:pPr>
            <w:r w:rsidRPr="00564FEA">
              <w:rPr>
                <w:color w:val="000000"/>
                <w:sz w:val="22"/>
                <w:szCs w:val="22"/>
              </w:rPr>
              <w:t>1 703,2</w:t>
            </w:r>
          </w:p>
        </w:tc>
      </w:tr>
      <w:tr w:rsidR="00564FEA" w:rsidRPr="00564FEA" w14:paraId="70B1156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F3114FF"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8FF8901" w14:textId="77777777" w:rsidR="00564FEA" w:rsidRPr="00564FEA" w:rsidRDefault="00564FEA" w:rsidP="00564FEA">
            <w:pPr>
              <w:jc w:val="right"/>
              <w:rPr>
                <w:color w:val="000000"/>
                <w:sz w:val="22"/>
                <w:szCs w:val="22"/>
              </w:rPr>
            </w:pPr>
            <w:r w:rsidRPr="00564FEA">
              <w:rPr>
                <w:color w:val="000000"/>
                <w:sz w:val="22"/>
                <w:szCs w:val="22"/>
              </w:rPr>
              <w:t>1 703,2</w:t>
            </w:r>
          </w:p>
        </w:tc>
        <w:tc>
          <w:tcPr>
            <w:tcW w:w="1220" w:type="dxa"/>
            <w:tcBorders>
              <w:top w:val="nil"/>
              <w:left w:val="nil"/>
              <w:bottom w:val="single" w:sz="8" w:space="0" w:color="000000"/>
              <w:right w:val="single" w:sz="8" w:space="0" w:color="000000"/>
            </w:tcBorders>
            <w:shd w:val="clear" w:color="auto" w:fill="auto"/>
            <w:vAlign w:val="center"/>
            <w:hideMark/>
          </w:tcPr>
          <w:p w14:paraId="1E37A35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781E804"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DAED020"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67319F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8B7F75E"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499946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2E04483" w14:textId="77777777" w:rsidR="00564FEA" w:rsidRPr="00564FEA" w:rsidRDefault="00564FEA" w:rsidP="00564FEA">
            <w:pPr>
              <w:jc w:val="right"/>
              <w:rPr>
                <w:color w:val="000000"/>
                <w:sz w:val="22"/>
                <w:szCs w:val="22"/>
              </w:rPr>
            </w:pPr>
            <w:r w:rsidRPr="00564FEA">
              <w:rPr>
                <w:color w:val="000000"/>
                <w:sz w:val="22"/>
                <w:szCs w:val="22"/>
              </w:rPr>
              <w:t>1 703,2</w:t>
            </w:r>
          </w:p>
        </w:tc>
      </w:tr>
      <w:tr w:rsidR="00564FEA" w:rsidRPr="00564FEA" w14:paraId="257317C2"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548FED83" w14:textId="77777777" w:rsidR="00564FEA" w:rsidRPr="00564FEA" w:rsidRDefault="00564FEA" w:rsidP="00564FEA">
            <w:pPr>
              <w:jc w:val="both"/>
              <w:rPr>
                <w:b/>
                <w:bCs/>
                <w:color w:val="000000"/>
                <w:sz w:val="22"/>
                <w:szCs w:val="22"/>
              </w:rPr>
            </w:pPr>
            <w:r w:rsidRPr="00564FEA">
              <w:rPr>
                <w:b/>
                <w:bCs/>
                <w:color w:val="000000"/>
                <w:sz w:val="22"/>
                <w:szCs w:val="22"/>
              </w:rPr>
              <w:t>5.1 Комплекс процессных мероприятий «Капитальный и текущий ремонт объектов жилищного хозяйства»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0978F2F" w14:textId="77777777" w:rsidR="00564FEA" w:rsidRPr="00564FEA" w:rsidRDefault="00564FEA" w:rsidP="00564FEA">
            <w:pPr>
              <w:jc w:val="right"/>
              <w:rPr>
                <w:b/>
                <w:bCs/>
                <w:color w:val="000000"/>
                <w:sz w:val="22"/>
                <w:szCs w:val="22"/>
              </w:rPr>
            </w:pPr>
            <w:r w:rsidRPr="00564FEA">
              <w:rPr>
                <w:b/>
                <w:bCs/>
                <w:color w:val="000000"/>
                <w:sz w:val="22"/>
                <w:szCs w:val="22"/>
              </w:rPr>
              <w:t>51 265,7</w:t>
            </w:r>
          </w:p>
        </w:tc>
        <w:tc>
          <w:tcPr>
            <w:tcW w:w="1220" w:type="dxa"/>
            <w:tcBorders>
              <w:top w:val="nil"/>
              <w:left w:val="nil"/>
              <w:bottom w:val="single" w:sz="8" w:space="0" w:color="000000"/>
              <w:right w:val="single" w:sz="8" w:space="0" w:color="000000"/>
            </w:tcBorders>
            <w:shd w:val="clear" w:color="auto" w:fill="auto"/>
            <w:vAlign w:val="center"/>
            <w:hideMark/>
          </w:tcPr>
          <w:p w14:paraId="415CDAB0"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23E58E6"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CE5238E"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0D91DAAD"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F7EDB64"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0B35C2D" w14:textId="77777777" w:rsidR="00564FEA" w:rsidRPr="00564FEA" w:rsidRDefault="00564FEA" w:rsidP="00564FEA">
            <w:pPr>
              <w:jc w:val="right"/>
              <w:rPr>
                <w:b/>
                <w:bCs/>
                <w:color w:val="000000"/>
                <w:sz w:val="22"/>
                <w:szCs w:val="22"/>
              </w:rPr>
            </w:pPr>
            <w:r w:rsidRPr="00564FEA">
              <w:rPr>
                <w:b/>
                <w:bCs/>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BE403CF" w14:textId="77777777" w:rsidR="00564FEA" w:rsidRPr="00564FEA" w:rsidRDefault="00564FEA" w:rsidP="00564FEA">
            <w:pPr>
              <w:jc w:val="right"/>
              <w:rPr>
                <w:b/>
                <w:bCs/>
                <w:color w:val="000000"/>
                <w:sz w:val="22"/>
                <w:szCs w:val="22"/>
              </w:rPr>
            </w:pPr>
            <w:r w:rsidRPr="00564FEA">
              <w:rPr>
                <w:b/>
                <w:bCs/>
                <w:color w:val="000000"/>
                <w:sz w:val="22"/>
                <w:szCs w:val="22"/>
              </w:rPr>
              <w:t>51 265,7</w:t>
            </w:r>
          </w:p>
        </w:tc>
      </w:tr>
      <w:tr w:rsidR="00564FEA" w:rsidRPr="00564FEA" w14:paraId="2069B3E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B63352F"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7FC1F65" w14:textId="77777777" w:rsidR="00564FEA" w:rsidRPr="00564FEA" w:rsidRDefault="00564FEA" w:rsidP="00564FEA">
            <w:pPr>
              <w:jc w:val="right"/>
              <w:rPr>
                <w:color w:val="000000"/>
                <w:sz w:val="22"/>
                <w:szCs w:val="22"/>
              </w:rPr>
            </w:pPr>
            <w:r w:rsidRPr="00564FEA">
              <w:rPr>
                <w:color w:val="000000"/>
                <w:sz w:val="22"/>
                <w:szCs w:val="22"/>
              </w:rPr>
              <w:t>51 265,7</w:t>
            </w:r>
          </w:p>
        </w:tc>
        <w:tc>
          <w:tcPr>
            <w:tcW w:w="1220" w:type="dxa"/>
            <w:tcBorders>
              <w:top w:val="nil"/>
              <w:left w:val="nil"/>
              <w:bottom w:val="single" w:sz="8" w:space="0" w:color="000000"/>
              <w:right w:val="single" w:sz="8" w:space="0" w:color="000000"/>
            </w:tcBorders>
            <w:shd w:val="clear" w:color="auto" w:fill="auto"/>
            <w:vAlign w:val="center"/>
            <w:hideMark/>
          </w:tcPr>
          <w:p w14:paraId="5E4D3EEE"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474171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4A78789"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A0737A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1EE29C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8C58EA8"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DFEBB71" w14:textId="77777777" w:rsidR="00564FEA" w:rsidRPr="00564FEA" w:rsidRDefault="00564FEA" w:rsidP="00564FEA">
            <w:pPr>
              <w:jc w:val="right"/>
              <w:rPr>
                <w:color w:val="000000"/>
                <w:sz w:val="22"/>
                <w:szCs w:val="22"/>
              </w:rPr>
            </w:pPr>
            <w:r w:rsidRPr="00564FEA">
              <w:rPr>
                <w:color w:val="000000"/>
                <w:sz w:val="22"/>
                <w:szCs w:val="22"/>
              </w:rPr>
              <w:t>51 265,7</w:t>
            </w:r>
          </w:p>
        </w:tc>
      </w:tr>
      <w:tr w:rsidR="00564FEA" w:rsidRPr="00564FEA" w14:paraId="7D921FEB" w14:textId="77777777" w:rsidTr="00564FEA">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12281E5B" w14:textId="77777777" w:rsidR="00564FEA" w:rsidRPr="00564FEA" w:rsidRDefault="00564FEA" w:rsidP="00564FEA">
            <w:pPr>
              <w:jc w:val="both"/>
              <w:rPr>
                <w:color w:val="000000"/>
                <w:sz w:val="22"/>
                <w:szCs w:val="22"/>
              </w:rPr>
            </w:pPr>
            <w:r w:rsidRPr="00564FEA">
              <w:rPr>
                <w:color w:val="000000"/>
                <w:sz w:val="22"/>
                <w:szCs w:val="22"/>
              </w:rPr>
              <w:t>5.1.1 Мероприятие (результат) «Выполнен капитальный ремонт объектов жилищного хозяйства",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82156B0" w14:textId="77777777" w:rsidR="00564FEA" w:rsidRPr="00564FEA" w:rsidRDefault="00564FEA" w:rsidP="00564FEA">
            <w:pPr>
              <w:jc w:val="right"/>
              <w:rPr>
                <w:color w:val="000000"/>
                <w:sz w:val="22"/>
                <w:szCs w:val="22"/>
              </w:rPr>
            </w:pPr>
            <w:r w:rsidRPr="00564FEA">
              <w:rPr>
                <w:color w:val="000000"/>
                <w:sz w:val="22"/>
                <w:szCs w:val="22"/>
              </w:rPr>
              <w:t>1 228,0</w:t>
            </w:r>
          </w:p>
        </w:tc>
        <w:tc>
          <w:tcPr>
            <w:tcW w:w="1220" w:type="dxa"/>
            <w:tcBorders>
              <w:top w:val="nil"/>
              <w:left w:val="nil"/>
              <w:bottom w:val="single" w:sz="8" w:space="0" w:color="000000"/>
              <w:right w:val="single" w:sz="8" w:space="0" w:color="000000"/>
            </w:tcBorders>
            <w:shd w:val="clear" w:color="auto" w:fill="auto"/>
            <w:vAlign w:val="center"/>
            <w:hideMark/>
          </w:tcPr>
          <w:p w14:paraId="2207584F"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ED3954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612C90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9B7755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E1CD230"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2B8379C"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03A09AD" w14:textId="77777777" w:rsidR="00564FEA" w:rsidRPr="00564FEA" w:rsidRDefault="00564FEA" w:rsidP="00564FEA">
            <w:pPr>
              <w:jc w:val="right"/>
              <w:rPr>
                <w:color w:val="000000"/>
                <w:sz w:val="22"/>
                <w:szCs w:val="22"/>
              </w:rPr>
            </w:pPr>
            <w:r w:rsidRPr="00564FEA">
              <w:rPr>
                <w:color w:val="000000"/>
                <w:sz w:val="22"/>
                <w:szCs w:val="22"/>
              </w:rPr>
              <w:t>1 228,0</w:t>
            </w:r>
          </w:p>
        </w:tc>
      </w:tr>
      <w:tr w:rsidR="00564FEA" w:rsidRPr="00564FEA" w14:paraId="78A36456"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9DF64B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A26D0EA" w14:textId="77777777" w:rsidR="00564FEA" w:rsidRPr="00564FEA" w:rsidRDefault="00564FEA" w:rsidP="00564FEA">
            <w:pPr>
              <w:jc w:val="right"/>
              <w:rPr>
                <w:color w:val="000000"/>
                <w:sz w:val="22"/>
                <w:szCs w:val="22"/>
              </w:rPr>
            </w:pPr>
            <w:r w:rsidRPr="00564FEA">
              <w:rPr>
                <w:color w:val="000000"/>
                <w:sz w:val="22"/>
                <w:szCs w:val="22"/>
              </w:rPr>
              <w:t>1 228,0</w:t>
            </w:r>
          </w:p>
        </w:tc>
        <w:tc>
          <w:tcPr>
            <w:tcW w:w="1220" w:type="dxa"/>
            <w:tcBorders>
              <w:top w:val="nil"/>
              <w:left w:val="nil"/>
              <w:bottom w:val="single" w:sz="8" w:space="0" w:color="000000"/>
              <w:right w:val="single" w:sz="8" w:space="0" w:color="000000"/>
            </w:tcBorders>
            <w:shd w:val="clear" w:color="auto" w:fill="auto"/>
            <w:vAlign w:val="center"/>
            <w:hideMark/>
          </w:tcPr>
          <w:p w14:paraId="7E29691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5B1672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1CF2E3D"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42DC9A8"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B9DF04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5186B4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4D84A34" w14:textId="77777777" w:rsidR="00564FEA" w:rsidRPr="00564FEA" w:rsidRDefault="00564FEA" w:rsidP="00564FEA">
            <w:pPr>
              <w:jc w:val="right"/>
              <w:rPr>
                <w:color w:val="000000"/>
                <w:sz w:val="22"/>
                <w:szCs w:val="22"/>
              </w:rPr>
            </w:pPr>
            <w:r w:rsidRPr="00564FEA">
              <w:rPr>
                <w:color w:val="000000"/>
                <w:sz w:val="22"/>
                <w:szCs w:val="22"/>
              </w:rPr>
              <w:t>1 228,0</w:t>
            </w:r>
          </w:p>
        </w:tc>
      </w:tr>
      <w:tr w:rsidR="00564FEA" w:rsidRPr="00564FEA" w14:paraId="0BED5E85"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2F4D20F8" w14:textId="77777777" w:rsidR="00564FEA" w:rsidRPr="00564FEA" w:rsidRDefault="00564FEA" w:rsidP="00564FEA">
            <w:pPr>
              <w:jc w:val="both"/>
              <w:rPr>
                <w:color w:val="000000"/>
                <w:sz w:val="22"/>
                <w:szCs w:val="22"/>
              </w:rPr>
            </w:pPr>
            <w:r w:rsidRPr="00564FEA">
              <w:rPr>
                <w:color w:val="000000"/>
                <w:sz w:val="22"/>
                <w:szCs w:val="22"/>
              </w:rPr>
              <w:lastRenderedPageBreak/>
              <w:t>5.1.2 Мероприятие (результат) «Выполнен капитальный ремонт квартиры № 1 в жилом доме, расположенном по адресу: ул. Рыбников, д.14 в п. 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CF688F6" w14:textId="77777777" w:rsidR="00564FEA" w:rsidRPr="00564FEA" w:rsidRDefault="00564FEA" w:rsidP="00564FEA">
            <w:pPr>
              <w:jc w:val="right"/>
              <w:rPr>
                <w:color w:val="000000"/>
                <w:sz w:val="22"/>
                <w:szCs w:val="22"/>
              </w:rPr>
            </w:pPr>
            <w:r w:rsidRPr="00564FEA">
              <w:rPr>
                <w:color w:val="000000"/>
                <w:sz w:val="22"/>
                <w:szCs w:val="22"/>
              </w:rPr>
              <w:t>3 035,0</w:t>
            </w:r>
          </w:p>
        </w:tc>
        <w:tc>
          <w:tcPr>
            <w:tcW w:w="1220" w:type="dxa"/>
            <w:tcBorders>
              <w:top w:val="nil"/>
              <w:left w:val="nil"/>
              <w:bottom w:val="single" w:sz="8" w:space="0" w:color="000000"/>
              <w:right w:val="single" w:sz="8" w:space="0" w:color="000000"/>
            </w:tcBorders>
            <w:shd w:val="clear" w:color="auto" w:fill="auto"/>
            <w:vAlign w:val="center"/>
            <w:hideMark/>
          </w:tcPr>
          <w:p w14:paraId="58F1080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1CECDE3"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5BD5E45"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CD670FB"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9B926F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F1802FC"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273734B2" w14:textId="77777777" w:rsidR="00564FEA" w:rsidRPr="00564FEA" w:rsidRDefault="00564FEA" w:rsidP="00564FEA">
            <w:pPr>
              <w:jc w:val="right"/>
              <w:rPr>
                <w:color w:val="000000"/>
                <w:sz w:val="22"/>
                <w:szCs w:val="22"/>
              </w:rPr>
            </w:pPr>
            <w:r w:rsidRPr="00564FEA">
              <w:rPr>
                <w:color w:val="000000"/>
                <w:sz w:val="22"/>
                <w:szCs w:val="22"/>
              </w:rPr>
              <w:t>3 035,0</w:t>
            </w:r>
          </w:p>
        </w:tc>
      </w:tr>
      <w:tr w:rsidR="00564FEA" w:rsidRPr="00564FEA" w14:paraId="109CCBC4"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C4FBD3B"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0A1B3AA8" w14:textId="77777777" w:rsidR="00564FEA" w:rsidRPr="00564FEA" w:rsidRDefault="00564FEA" w:rsidP="00564FEA">
            <w:pPr>
              <w:jc w:val="right"/>
              <w:rPr>
                <w:color w:val="000000"/>
                <w:sz w:val="22"/>
                <w:szCs w:val="22"/>
              </w:rPr>
            </w:pPr>
            <w:r w:rsidRPr="00564FEA">
              <w:rPr>
                <w:color w:val="000000"/>
                <w:sz w:val="22"/>
                <w:szCs w:val="22"/>
              </w:rPr>
              <w:t>3 035,0</w:t>
            </w:r>
          </w:p>
        </w:tc>
        <w:tc>
          <w:tcPr>
            <w:tcW w:w="1220" w:type="dxa"/>
            <w:tcBorders>
              <w:top w:val="nil"/>
              <w:left w:val="nil"/>
              <w:bottom w:val="single" w:sz="8" w:space="0" w:color="000000"/>
              <w:right w:val="single" w:sz="8" w:space="0" w:color="000000"/>
            </w:tcBorders>
            <w:shd w:val="clear" w:color="auto" w:fill="auto"/>
            <w:vAlign w:val="center"/>
            <w:hideMark/>
          </w:tcPr>
          <w:p w14:paraId="51A5F7A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71B8DF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7227967"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0982621"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7FBA54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C00F7E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C332199" w14:textId="77777777" w:rsidR="00564FEA" w:rsidRPr="00564FEA" w:rsidRDefault="00564FEA" w:rsidP="00564FEA">
            <w:pPr>
              <w:jc w:val="right"/>
              <w:rPr>
                <w:color w:val="000000"/>
                <w:sz w:val="22"/>
                <w:szCs w:val="22"/>
              </w:rPr>
            </w:pPr>
            <w:r w:rsidRPr="00564FEA">
              <w:rPr>
                <w:color w:val="000000"/>
                <w:sz w:val="22"/>
                <w:szCs w:val="22"/>
              </w:rPr>
              <w:t>3 035,0</w:t>
            </w:r>
          </w:p>
        </w:tc>
      </w:tr>
      <w:tr w:rsidR="00564FEA" w:rsidRPr="00564FEA" w14:paraId="05C4EE7B"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6A41E83B" w14:textId="77777777" w:rsidR="00564FEA" w:rsidRPr="00564FEA" w:rsidRDefault="00564FEA" w:rsidP="00564FEA">
            <w:pPr>
              <w:jc w:val="both"/>
              <w:rPr>
                <w:color w:val="000000"/>
                <w:sz w:val="22"/>
                <w:szCs w:val="22"/>
              </w:rPr>
            </w:pPr>
            <w:r w:rsidRPr="00564FEA">
              <w:rPr>
                <w:color w:val="000000"/>
                <w:sz w:val="22"/>
                <w:szCs w:val="22"/>
              </w:rPr>
              <w:t>5.1.3 Мероприятие (результат)  «Выполнен капитальный ремонт жилого дома, расположенного по адресу: ул. Новая, д.21 в п. 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D770AF4" w14:textId="77777777" w:rsidR="00564FEA" w:rsidRPr="00564FEA" w:rsidRDefault="00564FEA" w:rsidP="00564FEA">
            <w:pPr>
              <w:jc w:val="right"/>
              <w:rPr>
                <w:color w:val="000000"/>
                <w:sz w:val="22"/>
                <w:szCs w:val="22"/>
              </w:rPr>
            </w:pPr>
            <w:r w:rsidRPr="00564FEA">
              <w:rPr>
                <w:color w:val="000000"/>
                <w:sz w:val="22"/>
                <w:szCs w:val="22"/>
              </w:rPr>
              <w:t>1 820,3</w:t>
            </w:r>
          </w:p>
        </w:tc>
        <w:tc>
          <w:tcPr>
            <w:tcW w:w="1220" w:type="dxa"/>
            <w:tcBorders>
              <w:top w:val="nil"/>
              <w:left w:val="nil"/>
              <w:bottom w:val="single" w:sz="8" w:space="0" w:color="000000"/>
              <w:right w:val="single" w:sz="8" w:space="0" w:color="000000"/>
            </w:tcBorders>
            <w:shd w:val="clear" w:color="auto" w:fill="auto"/>
            <w:vAlign w:val="center"/>
            <w:hideMark/>
          </w:tcPr>
          <w:p w14:paraId="5AEC2594"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06A912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03507991"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15459B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C027123"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4BB2A46"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7B51A21B" w14:textId="77777777" w:rsidR="00564FEA" w:rsidRPr="00564FEA" w:rsidRDefault="00564FEA" w:rsidP="00564FEA">
            <w:pPr>
              <w:jc w:val="right"/>
              <w:rPr>
                <w:color w:val="000000"/>
                <w:sz w:val="22"/>
                <w:szCs w:val="22"/>
              </w:rPr>
            </w:pPr>
            <w:r w:rsidRPr="00564FEA">
              <w:rPr>
                <w:color w:val="000000"/>
                <w:sz w:val="22"/>
                <w:szCs w:val="22"/>
              </w:rPr>
              <w:t>1 820,3</w:t>
            </w:r>
          </w:p>
        </w:tc>
      </w:tr>
      <w:tr w:rsidR="00564FEA" w:rsidRPr="00564FEA" w14:paraId="3A5F0E5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EFDA425"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38F19E1" w14:textId="77777777" w:rsidR="00564FEA" w:rsidRPr="00564FEA" w:rsidRDefault="00564FEA" w:rsidP="00564FEA">
            <w:pPr>
              <w:jc w:val="right"/>
              <w:rPr>
                <w:color w:val="000000"/>
                <w:sz w:val="22"/>
                <w:szCs w:val="22"/>
              </w:rPr>
            </w:pPr>
            <w:r w:rsidRPr="00564FEA">
              <w:rPr>
                <w:color w:val="000000"/>
                <w:sz w:val="22"/>
                <w:szCs w:val="22"/>
              </w:rPr>
              <w:t>1 820,3</w:t>
            </w:r>
          </w:p>
        </w:tc>
        <w:tc>
          <w:tcPr>
            <w:tcW w:w="1220" w:type="dxa"/>
            <w:tcBorders>
              <w:top w:val="nil"/>
              <w:left w:val="nil"/>
              <w:bottom w:val="single" w:sz="8" w:space="0" w:color="000000"/>
              <w:right w:val="single" w:sz="8" w:space="0" w:color="000000"/>
            </w:tcBorders>
            <w:shd w:val="clear" w:color="auto" w:fill="auto"/>
            <w:vAlign w:val="center"/>
            <w:hideMark/>
          </w:tcPr>
          <w:p w14:paraId="73E078B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05841C9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8497624"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546202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E4BCF7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5D6389C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EA8BCC7" w14:textId="77777777" w:rsidR="00564FEA" w:rsidRPr="00564FEA" w:rsidRDefault="00564FEA" w:rsidP="00564FEA">
            <w:pPr>
              <w:jc w:val="right"/>
              <w:rPr>
                <w:color w:val="000000"/>
                <w:sz w:val="22"/>
                <w:szCs w:val="22"/>
              </w:rPr>
            </w:pPr>
            <w:r w:rsidRPr="00564FEA">
              <w:rPr>
                <w:color w:val="000000"/>
                <w:sz w:val="22"/>
                <w:szCs w:val="22"/>
              </w:rPr>
              <w:t>1 820,3</w:t>
            </w:r>
          </w:p>
        </w:tc>
      </w:tr>
      <w:tr w:rsidR="00564FEA" w:rsidRPr="00564FEA" w14:paraId="3A5EC4E4"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6BB4DBBE" w14:textId="77777777" w:rsidR="00564FEA" w:rsidRPr="00564FEA" w:rsidRDefault="00564FEA" w:rsidP="00564FEA">
            <w:pPr>
              <w:jc w:val="both"/>
              <w:rPr>
                <w:color w:val="000000"/>
                <w:sz w:val="22"/>
                <w:szCs w:val="22"/>
              </w:rPr>
            </w:pPr>
            <w:r w:rsidRPr="00564FEA">
              <w:rPr>
                <w:color w:val="000000"/>
                <w:sz w:val="22"/>
                <w:szCs w:val="22"/>
              </w:rPr>
              <w:t>5.1.4 Мероприятие (результат) «Выполнен капитальный ремонт жилого дома, расположенного по адресу: ул. Набережная, д.4 в с. Варьеган»(всего),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45EE935" w14:textId="77777777" w:rsidR="00564FEA" w:rsidRPr="00564FEA" w:rsidRDefault="00564FEA" w:rsidP="00564FEA">
            <w:pPr>
              <w:jc w:val="right"/>
              <w:rPr>
                <w:color w:val="000000"/>
                <w:sz w:val="22"/>
                <w:szCs w:val="22"/>
              </w:rPr>
            </w:pPr>
            <w:r w:rsidRPr="00564FEA">
              <w:rPr>
                <w:color w:val="000000"/>
                <w:sz w:val="22"/>
                <w:szCs w:val="22"/>
              </w:rPr>
              <w:t>4 955,6</w:t>
            </w:r>
          </w:p>
        </w:tc>
        <w:tc>
          <w:tcPr>
            <w:tcW w:w="1220" w:type="dxa"/>
            <w:tcBorders>
              <w:top w:val="nil"/>
              <w:left w:val="nil"/>
              <w:bottom w:val="single" w:sz="8" w:space="0" w:color="000000"/>
              <w:right w:val="single" w:sz="8" w:space="0" w:color="000000"/>
            </w:tcBorders>
            <w:shd w:val="clear" w:color="auto" w:fill="auto"/>
            <w:vAlign w:val="center"/>
            <w:hideMark/>
          </w:tcPr>
          <w:p w14:paraId="1825605C"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CEE758C"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3206AA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DA9619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610AEAC"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909E2C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B4D2A5B" w14:textId="77777777" w:rsidR="00564FEA" w:rsidRPr="00564FEA" w:rsidRDefault="00564FEA" w:rsidP="00564FEA">
            <w:pPr>
              <w:jc w:val="right"/>
              <w:rPr>
                <w:color w:val="000000"/>
                <w:sz w:val="22"/>
                <w:szCs w:val="22"/>
              </w:rPr>
            </w:pPr>
            <w:r w:rsidRPr="00564FEA">
              <w:rPr>
                <w:color w:val="000000"/>
                <w:sz w:val="22"/>
                <w:szCs w:val="22"/>
              </w:rPr>
              <w:t>4 955,6</w:t>
            </w:r>
          </w:p>
        </w:tc>
      </w:tr>
      <w:tr w:rsidR="00564FEA" w:rsidRPr="00564FEA" w14:paraId="3F4FB9AA"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0B444E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EC354B6" w14:textId="77777777" w:rsidR="00564FEA" w:rsidRPr="00564FEA" w:rsidRDefault="00564FEA" w:rsidP="00564FEA">
            <w:pPr>
              <w:jc w:val="right"/>
              <w:rPr>
                <w:color w:val="000000"/>
                <w:sz w:val="22"/>
                <w:szCs w:val="22"/>
              </w:rPr>
            </w:pPr>
            <w:r w:rsidRPr="00564FEA">
              <w:rPr>
                <w:color w:val="000000"/>
                <w:sz w:val="22"/>
                <w:szCs w:val="22"/>
              </w:rPr>
              <w:t>4 955,6</w:t>
            </w:r>
          </w:p>
        </w:tc>
        <w:tc>
          <w:tcPr>
            <w:tcW w:w="1220" w:type="dxa"/>
            <w:tcBorders>
              <w:top w:val="nil"/>
              <w:left w:val="nil"/>
              <w:bottom w:val="single" w:sz="8" w:space="0" w:color="000000"/>
              <w:right w:val="single" w:sz="8" w:space="0" w:color="000000"/>
            </w:tcBorders>
            <w:shd w:val="clear" w:color="auto" w:fill="auto"/>
            <w:vAlign w:val="center"/>
            <w:hideMark/>
          </w:tcPr>
          <w:p w14:paraId="2695B651"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87FFFF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18C807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6289910"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E84DA20"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9B0B2E6"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ACC0104" w14:textId="77777777" w:rsidR="00564FEA" w:rsidRPr="00564FEA" w:rsidRDefault="00564FEA" w:rsidP="00564FEA">
            <w:pPr>
              <w:jc w:val="right"/>
              <w:rPr>
                <w:color w:val="000000"/>
                <w:sz w:val="22"/>
                <w:szCs w:val="22"/>
              </w:rPr>
            </w:pPr>
            <w:r w:rsidRPr="00564FEA">
              <w:rPr>
                <w:color w:val="000000"/>
                <w:sz w:val="22"/>
                <w:szCs w:val="22"/>
              </w:rPr>
              <w:t>4 955,6</w:t>
            </w:r>
          </w:p>
        </w:tc>
      </w:tr>
      <w:tr w:rsidR="00564FEA" w:rsidRPr="00564FEA" w14:paraId="5B62018E"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709285F9" w14:textId="77777777" w:rsidR="00564FEA" w:rsidRPr="00564FEA" w:rsidRDefault="00564FEA" w:rsidP="00564FEA">
            <w:pPr>
              <w:jc w:val="both"/>
              <w:rPr>
                <w:color w:val="000000"/>
                <w:sz w:val="22"/>
                <w:szCs w:val="22"/>
              </w:rPr>
            </w:pPr>
            <w:r w:rsidRPr="00564FEA">
              <w:rPr>
                <w:color w:val="000000"/>
                <w:sz w:val="22"/>
                <w:szCs w:val="22"/>
              </w:rPr>
              <w:t>5.1.5 Мероприятие (результат) «Выполнен капитальный ремонт жилого дома, расположенного по адресу: ул. Дружбы, д.19 в с. Корлики»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02A8BC8" w14:textId="77777777" w:rsidR="00564FEA" w:rsidRPr="00564FEA" w:rsidRDefault="00564FEA" w:rsidP="00564FEA">
            <w:pPr>
              <w:jc w:val="right"/>
              <w:rPr>
                <w:color w:val="000000"/>
                <w:sz w:val="22"/>
                <w:szCs w:val="22"/>
              </w:rPr>
            </w:pPr>
            <w:r w:rsidRPr="00564FEA">
              <w:rPr>
                <w:color w:val="000000"/>
                <w:sz w:val="22"/>
                <w:szCs w:val="22"/>
              </w:rPr>
              <w:t>5 489,1</w:t>
            </w:r>
          </w:p>
        </w:tc>
        <w:tc>
          <w:tcPr>
            <w:tcW w:w="1220" w:type="dxa"/>
            <w:tcBorders>
              <w:top w:val="nil"/>
              <w:left w:val="nil"/>
              <w:bottom w:val="single" w:sz="8" w:space="0" w:color="000000"/>
              <w:right w:val="single" w:sz="8" w:space="0" w:color="000000"/>
            </w:tcBorders>
            <w:shd w:val="clear" w:color="auto" w:fill="auto"/>
            <w:vAlign w:val="center"/>
            <w:hideMark/>
          </w:tcPr>
          <w:p w14:paraId="3B4147E8"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270575D"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AD45A9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FA3F11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F66412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0DE37A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808F9C0" w14:textId="77777777" w:rsidR="00564FEA" w:rsidRPr="00564FEA" w:rsidRDefault="00564FEA" w:rsidP="00564FEA">
            <w:pPr>
              <w:jc w:val="right"/>
              <w:rPr>
                <w:color w:val="000000"/>
                <w:sz w:val="22"/>
                <w:szCs w:val="22"/>
              </w:rPr>
            </w:pPr>
            <w:r w:rsidRPr="00564FEA">
              <w:rPr>
                <w:color w:val="000000"/>
                <w:sz w:val="22"/>
                <w:szCs w:val="22"/>
              </w:rPr>
              <w:t>5 489,1</w:t>
            </w:r>
          </w:p>
        </w:tc>
      </w:tr>
      <w:tr w:rsidR="00564FEA" w:rsidRPr="00564FEA" w14:paraId="3A6B127D"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9E29760"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4D62234" w14:textId="77777777" w:rsidR="00564FEA" w:rsidRPr="00564FEA" w:rsidRDefault="00564FEA" w:rsidP="00564FEA">
            <w:pPr>
              <w:jc w:val="right"/>
              <w:rPr>
                <w:color w:val="000000"/>
                <w:sz w:val="22"/>
                <w:szCs w:val="22"/>
              </w:rPr>
            </w:pPr>
            <w:r w:rsidRPr="00564FEA">
              <w:rPr>
                <w:color w:val="000000"/>
                <w:sz w:val="22"/>
                <w:szCs w:val="22"/>
              </w:rPr>
              <w:t>5 489,1</w:t>
            </w:r>
          </w:p>
        </w:tc>
        <w:tc>
          <w:tcPr>
            <w:tcW w:w="1220" w:type="dxa"/>
            <w:tcBorders>
              <w:top w:val="nil"/>
              <w:left w:val="nil"/>
              <w:bottom w:val="single" w:sz="8" w:space="0" w:color="000000"/>
              <w:right w:val="single" w:sz="8" w:space="0" w:color="000000"/>
            </w:tcBorders>
            <w:shd w:val="clear" w:color="auto" w:fill="auto"/>
            <w:vAlign w:val="center"/>
            <w:hideMark/>
          </w:tcPr>
          <w:p w14:paraId="05EB070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47A2F41"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E73868F"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30FE13C3"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1E48E467"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D6EFE9C"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62A938B" w14:textId="77777777" w:rsidR="00564FEA" w:rsidRPr="00564FEA" w:rsidRDefault="00564FEA" w:rsidP="00564FEA">
            <w:pPr>
              <w:jc w:val="right"/>
              <w:rPr>
                <w:color w:val="000000"/>
                <w:sz w:val="22"/>
                <w:szCs w:val="22"/>
              </w:rPr>
            </w:pPr>
            <w:r w:rsidRPr="00564FEA">
              <w:rPr>
                <w:color w:val="000000"/>
                <w:sz w:val="22"/>
                <w:szCs w:val="22"/>
              </w:rPr>
              <w:t>5 489,1</w:t>
            </w:r>
          </w:p>
        </w:tc>
      </w:tr>
      <w:tr w:rsidR="00564FEA" w:rsidRPr="00564FEA" w14:paraId="4169F730"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8B11AD4" w14:textId="77777777" w:rsidR="00564FEA" w:rsidRPr="00564FEA" w:rsidRDefault="00564FEA" w:rsidP="00564FEA">
            <w:pPr>
              <w:jc w:val="both"/>
              <w:rPr>
                <w:color w:val="000000"/>
                <w:sz w:val="22"/>
                <w:szCs w:val="22"/>
              </w:rPr>
            </w:pPr>
            <w:r w:rsidRPr="00564FEA">
              <w:rPr>
                <w:color w:val="000000"/>
                <w:sz w:val="22"/>
                <w:szCs w:val="22"/>
              </w:rPr>
              <w:t>5.1.6 Мероприятие (результат) «Выполнен капитальный ремонт жилого дома, расположенного по адресу: ул. Восточная, д.11а в с. Корлики»(всего),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D5F138C" w14:textId="77777777" w:rsidR="00564FEA" w:rsidRPr="00564FEA" w:rsidRDefault="00564FEA" w:rsidP="00564FEA">
            <w:pPr>
              <w:jc w:val="right"/>
              <w:rPr>
                <w:color w:val="000000"/>
                <w:sz w:val="22"/>
                <w:szCs w:val="22"/>
              </w:rPr>
            </w:pPr>
            <w:r w:rsidRPr="00564FEA">
              <w:rPr>
                <w:color w:val="000000"/>
                <w:sz w:val="22"/>
                <w:szCs w:val="22"/>
              </w:rPr>
              <w:t>7 334,5</w:t>
            </w:r>
          </w:p>
        </w:tc>
        <w:tc>
          <w:tcPr>
            <w:tcW w:w="1220" w:type="dxa"/>
            <w:tcBorders>
              <w:top w:val="nil"/>
              <w:left w:val="nil"/>
              <w:bottom w:val="single" w:sz="8" w:space="0" w:color="000000"/>
              <w:right w:val="single" w:sz="8" w:space="0" w:color="000000"/>
            </w:tcBorders>
            <w:shd w:val="clear" w:color="auto" w:fill="auto"/>
            <w:vAlign w:val="center"/>
            <w:hideMark/>
          </w:tcPr>
          <w:p w14:paraId="437DEE9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1365C0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D75AEE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6C44B8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3936CCB"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49C151EE"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870FB6B" w14:textId="77777777" w:rsidR="00564FEA" w:rsidRPr="00564FEA" w:rsidRDefault="00564FEA" w:rsidP="00564FEA">
            <w:pPr>
              <w:jc w:val="right"/>
              <w:rPr>
                <w:color w:val="000000"/>
                <w:sz w:val="22"/>
                <w:szCs w:val="22"/>
              </w:rPr>
            </w:pPr>
            <w:r w:rsidRPr="00564FEA">
              <w:rPr>
                <w:color w:val="000000"/>
                <w:sz w:val="22"/>
                <w:szCs w:val="22"/>
              </w:rPr>
              <w:t>7 334,5</w:t>
            </w:r>
          </w:p>
        </w:tc>
      </w:tr>
      <w:tr w:rsidR="00564FEA" w:rsidRPr="00564FEA" w14:paraId="4C4F8C83"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93CB293"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489B657A" w14:textId="77777777" w:rsidR="00564FEA" w:rsidRPr="00564FEA" w:rsidRDefault="00564FEA" w:rsidP="00564FEA">
            <w:pPr>
              <w:jc w:val="right"/>
              <w:rPr>
                <w:color w:val="000000"/>
                <w:sz w:val="22"/>
                <w:szCs w:val="22"/>
              </w:rPr>
            </w:pPr>
            <w:r w:rsidRPr="00564FEA">
              <w:rPr>
                <w:color w:val="000000"/>
                <w:sz w:val="22"/>
                <w:szCs w:val="22"/>
              </w:rPr>
              <w:t>7 334,5</w:t>
            </w:r>
          </w:p>
        </w:tc>
        <w:tc>
          <w:tcPr>
            <w:tcW w:w="1220" w:type="dxa"/>
            <w:tcBorders>
              <w:top w:val="nil"/>
              <w:left w:val="nil"/>
              <w:bottom w:val="single" w:sz="8" w:space="0" w:color="000000"/>
              <w:right w:val="single" w:sz="8" w:space="0" w:color="000000"/>
            </w:tcBorders>
            <w:shd w:val="clear" w:color="auto" w:fill="auto"/>
            <w:vAlign w:val="center"/>
            <w:hideMark/>
          </w:tcPr>
          <w:p w14:paraId="0C90DC61"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C632DA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73DB7D9D"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66EEC57"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86DACA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2849354"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314B424" w14:textId="77777777" w:rsidR="00564FEA" w:rsidRPr="00564FEA" w:rsidRDefault="00564FEA" w:rsidP="00564FEA">
            <w:pPr>
              <w:jc w:val="right"/>
              <w:rPr>
                <w:color w:val="000000"/>
                <w:sz w:val="22"/>
                <w:szCs w:val="22"/>
              </w:rPr>
            </w:pPr>
            <w:r w:rsidRPr="00564FEA">
              <w:rPr>
                <w:color w:val="000000"/>
                <w:sz w:val="22"/>
                <w:szCs w:val="22"/>
              </w:rPr>
              <w:t>7 334,5</w:t>
            </w:r>
          </w:p>
        </w:tc>
      </w:tr>
      <w:tr w:rsidR="00564FEA" w:rsidRPr="00564FEA" w14:paraId="206DBA59"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22CE69B7" w14:textId="77777777" w:rsidR="00564FEA" w:rsidRPr="00564FEA" w:rsidRDefault="00564FEA" w:rsidP="00564FEA">
            <w:pPr>
              <w:jc w:val="both"/>
              <w:rPr>
                <w:color w:val="000000"/>
                <w:sz w:val="22"/>
                <w:szCs w:val="22"/>
              </w:rPr>
            </w:pPr>
            <w:r w:rsidRPr="00564FEA">
              <w:rPr>
                <w:color w:val="000000"/>
                <w:sz w:val="22"/>
                <w:szCs w:val="22"/>
              </w:rPr>
              <w:t>5.1.7 Мероприятие (результат) «Выполнен капитальный ремонт жилого дома, расположенного по адресу: ул. Центральная, д.3 в с. Корлики»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3BA6014" w14:textId="77777777" w:rsidR="00564FEA" w:rsidRPr="00564FEA" w:rsidRDefault="00564FEA" w:rsidP="00564FEA">
            <w:pPr>
              <w:jc w:val="right"/>
              <w:rPr>
                <w:color w:val="000000"/>
                <w:sz w:val="22"/>
                <w:szCs w:val="22"/>
              </w:rPr>
            </w:pPr>
            <w:r w:rsidRPr="00564FEA">
              <w:rPr>
                <w:color w:val="000000"/>
                <w:sz w:val="22"/>
                <w:szCs w:val="22"/>
              </w:rPr>
              <w:t>5 654,2</w:t>
            </w:r>
          </w:p>
        </w:tc>
        <w:tc>
          <w:tcPr>
            <w:tcW w:w="1220" w:type="dxa"/>
            <w:tcBorders>
              <w:top w:val="nil"/>
              <w:left w:val="nil"/>
              <w:bottom w:val="single" w:sz="8" w:space="0" w:color="000000"/>
              <w:right w:val="single" w:sz="8" w:space="0" w:color="000000"/>
            </w:tcBorders>
            <w:shd w:val="clear" w:color="auto" w:fill="auto"/>
            <w:vAlign w:val="center"/>
            <w:hideMark/>
          </w:tcPr>
          <w:p w14:paraId="0004CDD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35A4EA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A8865C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DB5C727"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71A61C06"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C8E11F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152CC20" w14:textId="77777777" w:rsidR="00564FEA" w:rsidRPr="00564FEA" w:rsidRDefault="00564FEA" w:rsidP="00564FEA">
            <w:pPr>
              <w:jc w:val="right"/>
              <w:rPr>
                <w:color w:val="000000"/>
                <w:sz w:val="22"/>
                <w:szCs w:val="22"/>
              </w:rPr>
            </w:pPr>
            <w:r w:rsidRPr="00564FEA">
              <w:rPr>
                <w:color w:val="000000"/>
                <w:sz w:val="22"/>
                <w:szCs w:val="22"/>
              </w:rPr>
              <w:t>5 654,2</w:t>
            </w:r>
          </w:p>
        </w:tc>
      </w:tr>
      <w:tr w:rsidR="00564FEA" w:rsidRPr="00564FEA" w14:paraId="3BE5921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C92B031"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27E02B3" w14:textId="77777777" w:rsidR="00564FEA" w:rsidRPr="00564FEA" w:rsidRDefault="00564FEA" w:rsidP="00564FEA">
            <w:pPr>
              <w:jc w:val="right"/>
              <w:rPr>
                <w:color w:val="000000"/>
                <w:sz w:val="22"/>
                <w:szCs w:val="22"/>
              </w:rPr>
            </w:pPr>
            <w:r w:rsidRPr="00564FEA">
              <w:rPr>
                <w:color w:val="000000"/>
                <w:sz w:val="22"/>
                <w:szCs w:val="22"/>
              </w:rPr>
              <w:t>5 654,2</w:t>
            </w:r>
          </w:p>
        </w:tc>
        <w:tc>
          <w:tcPr>
            <w:tcW w:w="1220" w:type="dxa"/>
            <w:tcBorders>
              <w:top w:val="nil"/>
              <w:left w:val="nil"/>
              <w:bottom w:val="single" w:sz="8" w:space="0" w:color="000000"/>
              <w:right w:val="single" w:sz="8" w:space="0" w:color="000000"/>
            </w:tcBorders>
            <w:shd w:val="clear" w:color="auto" w:fill="auto"/>
            <w:vAlign w:val="center"/>
            <w:hideMark/>
          </w:tcPr>
          <w:p w14:paraId="073A37AA"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5F7635C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4FAA00F"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DDB4E32"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1539979"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F339179"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860929E" w14:textId="77777777" w:rsidR="00564FEA" w:rsidRPr="00564FEA" w:rsidRDefault="00564FEA" w:rsidP="00564FEA">
            <w:pPr>
              <w:jc w:val="right"/>
              <w:rPr>
                <w:color w:val="000000"/>
                <w:sz w:val="22"/>
                <w:szCs w:val="22"/>
              </w:rPr>
            </w:pPr>
            <w:r w:rsidRPr="00564FEA">
              <w:rPr>
                <w:color w:val="000000"/>
                <w:sz w:val="22"/>
                <w:szCs w:val="22"/>
              </w:rPr>
              <w:t>5 654,2</w:t>
            </w:r>
          </w:p>
        </w:tc>
      </w:tr>
      <w:tr w:rsidR="00564FEA" w:rsidRPr="00564FEA" w14:paraId="5D1596EC"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71214168" w14:textId="77777777" w:rsidR="00564FEA" w:rsidRPr="00564FEA" w:rsidRDefault="00564FEA" w:rsidP="00564FEA">
            <w:pPr>
              <w:jc w:val="both"/>
              <w:rPr>
                <w:color w:val="000000"/>
                <w:sz w:val="22"/>
                <w:szCs w:val="22"/>
              </w:rPr>
            </w:pPr>
            <w:r w:rsidRPr="00564FEA">
              <w:rPr>
                <w:color w:val="000000"/>
                <w:sz w:val="22"/>
                <w:szCs w:val="22"/>
              </w:rPr>
              <w:lastRenderedPageBreak/>
              <w:t>5.1.8 Мероприятие (результат) «Выполнен капитальный ремонт квартиры № 2 в жилом доме, расположенном по адресу: ул. Рыбников, д.18 в п.Аган»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3D72B91" w14:textId="77777777" w:rsidR="00564FEA" w:rsidRPr="00564FEA" w:rsidRDefault="00564FEA" w:rsidP="00564FEA">
            <w:pPr>
              <w:jc w:val="right"/>
              <w:rPr>
                <w:color w:val="000000"/>
                <w:sz w:val="22"/>
                <w:szCs w:val="22"/>
              </w:rPr>
            </w:pPr>
            <w:r w:rsidRPr="00564FEA">
              <w:rPr>
                <w:color w:val="000000"/>
                <w:sz w:val="22"/>
                <w:szCs w:val="22"/>
              </w:rPr>
              <w:t>1 893,5</w:t>
            </w:r>
          </w:p>
        </w:tc>
        <w:tc>
          <w:tcPr>
            <w:tcW w:w="1220" w:type="dxa"/>
            <w:tcBorders>
              <w:top w:val="nil"/>
              <w:left w:val="nil"/>
              <w:bottom w:val="single" w:sz="8" w:space="0" w:color="000000"/>
              <w:right w:val="single" w:sz="8" w:space="0" w:color="000000"/>
            </w:tcBorders>
            <w:shd w:val="clear" w:color="auto" w:fill="auto"/>
            <w:vAlign w:val="center"/>
            <w:hideMark/>
          </w:tcPr>
          <w:p w14:paraId="10AF2C0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B38AD8F"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8671673"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5D508E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8C3589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929739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64340B2" w14:textId="77777777" w:rsidR="00564FEA" w:rsidRPr="00564FEA" w:rsidRDefault="00564FEA" w:rsidP="00564FEA">
            <w:pPr>
              <w:jc w:val="right"/>
              <w:rPr>
                <w:color w:val="000000"/>
                <w:sz w:val="22"/>
                <w:szCs w:val="22"/>
              </w:rPr>
            </w:pPr>
            <w:r w:rsidRPr="00564FEA">
              <w:rPr>
                <w:color w:val="000000"/>
                <w:sz w:val="22"/>
                <w:szCs w:val="22"/>
              </w:rPr>
              <w:t>1 893,5</w:t>
            </w:r>
          </w:p>
        </w:tc>
      </w:tr>
      <w:tr w:rsidR="00564FEA" w:rsidRPr="00564FEA" w14:paraId="0D3861DA"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04BC6A9"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610FC97" w14:textId="77777777" w:rsidR="00564FEA" w:rsidRPr="00564FEA" w:rsidRDefault="00564FEA" w:rsidP="00564FEA">
            <w:pPr>
              <w:jc w:val="right"/>
              <w:rPr>
                <w:color w:val="000000"/>
                <w:sz w:val="22"/>
                <w:szCs w:val="22"/>
              </w:rPr>
            </w:pPr>
            <w:r w:rsidRPr="00564FEA">
              <w:rPr>
                <w:color w:val="000000"/>
                <w:sz w:val="22"/>
                <w:szCs w:val="22"/>
              </w:rPr>
              <w:t>1 893,5</w:t>
            </w:r>
          </w:p>
        </w:tc>
        <w:tc>
          <w:tcPr>
            <w:tcW w:w="1220" w:type="dxa"/>
            <w:tcBorders>
              <w:top w:val="nil"/>
              <w:left w:val="nil"/>
              <w:bottom w:val="single" w:sz="8" w:space="0" w:color="000000"/>
              <w:right w:val="single" w:sz="8" w:space="0" w:color="000000"/>
            </w:tcBorders>
            <w:shd w:val="clear" w:color="auto" w:fill="auto"/>
            <w:vAlign w:val="center"/>
            <w:hideMark/>
          </w:tcPr>
          <w:p w14:paraId="24B6F35D"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9A30DB4"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1F5180D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14C898C4"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6E9956D1"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0BA471EF"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EB3A7C7" w14:textId="77777777" w:rsidR="00564FEA" w:rsidRPr="00564FEA" w:rsidRDefault="00564FEA" w:rsidP="00564FEA">
            <w:pPr>
              <w:jc w:val="right"/>
              <w:rPr>
                <w:color w:val="000000"/>
                <w:sz w:val="22"/>
                <w:szCs w:val="22"/>
              </w:rPr>
            </w:pPr>
            <w:r w:rsidRPr="00564FEA">
              <w:rPr>
                <w:color w:val="000000"/>
                <w:sz w:val="22"/>
                <w:szCs w:val="22"/>
              </w:rPr>
              <w:t>1 893,5</w:t>
            </w:r>
          </w:p>
        </w:tc>
      </w:tr>
      <w:tr w:rsidR="00564FEA" w:rsidRPr="00564FEA" w14:paraId="39F3DD08"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470E9288" w14:textId="77777777" w:rsidR="00564FEA" w:rsidRPr="00564FEA" w:rsidRDefault="00564FEA" w:rsidP="00564FEA">
            <w:pPr>
              <w:jc w:val="both"/>
              <w:rPr>
                <w:color w:val="000000"/>
                <w:sz w:val="22"/>
                <w:szCs w:val="22"/>
              </w:rPr>
            </w:pPr>
            <w:r w:rsidRPr="00564FEA">
              <w:rPr>
                <w:color w:val="000000"/>
                <w:sz w:val="22"/>
                <w:szCs w:val="22"/>
              </w:rPr>
              <w:t>5.1.9 Мероприятие (результат) «Выполнен капитальный ремонт квартиры № 1 в жилом доме, расположенном по адресу:  ул. Островная, д.6 в с.п. Зайцева Речка»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51836F0" w14:textId="77777777" w:rsidR="00564FEA" w:rsidRPr="00564FEA" w:rsidRDefault="00564FEA" w:rsidP="00564FEA">
            <w:pPr>
              <w:jc w:val="right"/>
              <w:rPr>
                <w:color w:val="000000"/>
                <w:sz w:val="22"/>
                <w:szCs w:val="22"/>
              </w:rPr>
            </w:pPr>
            <w:r w:rsidRPr="00564FEA">
              <w:rPr>
                <w:color w:val="000000"/>
                <w:sz w:val="22"/>
                <w:szCs w:val="22"/>
              </w:rPr>
              <w:t>4 482,5</w:t>
            </w:r>
          </w:p>
        </w:tc>
        <w:tc>
          <w:tcPr>
            <w:tcW w:w="1220" w:type="dxa"/>
            <w:tcBorders>
              <w:top w:val="nil"/>
              <w:left w:val="nil"/>
              <w:bottom w:val="single" w:sz="8" w:space="0" w:color="000000"/>
              <w:right w:val="single" w:sz="8" w:space="0" w:color="000000"/>
            </w:tcBorders>
            <w:shd w:val="clear" w:color="auto" w:fill="auto"/>
            <w:vAlign w:val="center"/>
            <w:hideMark/>
          </w:tcPr>
          <w:p w14:paraId="5D004C42"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F7A6D38"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6BCF71A"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A6080BA"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4337491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AFB07CA"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4B669877" w14:textId="77777777" w:rsidR="00564FEA" w:rsidRPr="00564FEA" w:rsidRDefault="00564FEA" w:rsidP="00564FEA">
            <w:pPr>
              <w:jc w:val="right"/>
              <w:rPr>
                <w:color w:val="000000"/>
                <w:sz w:val="22"/>
                <w:szCs w:val="22"/>
              </w:rPr>
            </w:pPr>
            <w:r w:rsidRPr="00564FEA">
              <w:rPr>
                <w:color w:val="000000"/>
                <w:sz w:val="22"/>
                <w:szCs w:val="22"/>
              </w:rPr>
              <w:t>4 482,5</w:t>
            </w:r>
          </w:p>
        </w:tc>
      </w:tr>
      <w:tr w:rsidR="00564FEA" w:rsidRPr="00564FEA" w14:paraId="27FC10DB"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B73408A"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6F7FD6A8" w14:textId="77777777" w:rsidR="00564FEA" w:rsidRPr="00564FEA" w:rsidRDefault="00564FEA" w:rsidP="00564FEA">
            <w:pPr>
              <w:jc w:val="right"/>
              <w:rPr>
                <w:color w:val="000000"/>
                <w:sz w:val="22"/>
                <w:szCs w:val="22"/>
              </w:rPr>
            </w:pPr>
            <w:r w:rsidRPr="00564FEA">
              <w:rPr>
                <w:color w:val="000000"/>
                <w:sz w:val="22"/>
                <w:szCs w:val="22"/>
              </w:rPr>
              <w:t>4 482,5</w:t>
            </w:r>
          </w:p>
        </w:tc>
        <w:tc>
          <w:tcPr>
            <w:tcW w:w="1220" w:type="dxa"/>
            <w:tcBorders>
              <w:top w:val="nil"/>
              <w:left w:val="nil"/>
              <w:bottom w:val="single" w:sz="8" w:space="0" w:color="000000"/>
              <w:right w:val="single" w:sz="8" w:space="0" w:color="000000"/>
            </w:tcBorders>
            <w:shd w:val="clear" w:color="auto" w:fill="auto"/>
            <w:vAlign w:val="center"/>
            <w:hideMark/>
          </w:tcPr>
          <w:p w14:paraId="165AD3C9"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357B771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C94D2F2"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46D7816"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6A4CC99"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7B49AC92"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546E5692" w14:textId="77777777" w:rsidR="00564FEA" w:rsidRPr="00564FEA" w:rsidRDefault="00564FEA" w:rsidP="00564FEA">
            <w:pPr>
              <w:jc w:val="right"/>
              <w:rPr>
                <w:color w:val="000000"/>
                <w:sz w:val="22"/>
                <w:szCs w:val="22"/>
              </w:rPr>
            </w:pPr>
            <w:r w:rsidRPr="00564FEA">
              <w:rPr>
                <w:color w:val="000000"/>
                <w:sz w:val="22"/>
                <w:szCs w:val="22"/>
              </w:rPr>
              <w:t>4 482,5</w:t>
            </w:r>
          </w:p>
        </w:tc>
      </w:tr>
      <w:tr w:rsidR="00564FEA" w:rsidRPr="00564FEA" w14:paraId="0D013417" w14:textId="77777777" w:rsidTr="00564FEA">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0C1F7808" w14:textId="77777777" w:rsidR="00564FEA" w:rsidRPr="00564FEA" w:rsidRDefault="00564FEA" w:rsidP="00564FEA">
            <w:pPr>
              <w:jc w:val="both"/>
              <w:rPr>
                <w:color w:val="000000"/>
                <w:sz w:val="22"/>
                <w:szCs w:val="22"/>
              </w:rPr>
            </w:pPr>
            <w:r w:rsidRPr="00564FEA">
              <w:rPr>
                <w:color w:val="000000"/>
                <w:sz w:val="22"/>
                <w:szCs w:val="22"/>
              </w:rPr>
              <w:t>5.1.10 Мероприятие (результат) «Выполнен капитальный ремонт квартиры № 2 в жилом доме, расположенном по адресу: ул. Таежная, д.5 в п. 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E4C6F8C" w14:textId="77777777" w:rsidR="00564FEA" w:rsidRPr="00564FEA" w:rsidRDefault="00564FEA" w:rsidP="00564FEA">
            <w:pPr>
              <w:jc w:val="right"/>
              <w:rPr>
                <w:color w:val="000000"/>
                <w:sz w:val="22"/>
                <w:szCs w:val="22"/>
              </w:rPr>
            </w:pPr>
            <w:r w:rsidRPr="00564FEA">
              <w:rPr>
                <w:color w:val="000000"/>
                <w:sz w:val="22"/>
                <w:szCs w:val="22"/>
              </w:rPr>
              <w:t>4 019,9</w:t>
            </w:r>
          </w:p>
        </w:tc>
        <w:tc>
          <w:tcPr>
            <w:tcW w:w="1220" w:type="dxa"/>
            <w:tcBorders>
              <w:top w:val="nil"/>
              <w:left w:val="nil"/>
              <w:bottom w:val="single" w:sz="8" w:space="0" w:color="000000"/>
              <w:right w:val="single" w:sz="8" w:space="0" w:color="000000"/>
            </w:tcBorders>
            <w:shd w:val="clear" w:color="auto" w:fill="auto"/>
            <w:vAlign w:val="center"/>
            <w:hideMark/>
          </w:tcPr>
          <w:p w14:paraId="456020E1"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3DA3B79"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36283B5E"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07A57A5"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0812E4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6D8613B"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6170AAC" w14:textId="77777777" w:rsidR="00564FEA" w:rsidRPr="00564FEA" w:rsidRDefault="00564FEA" w:rsidP="00564FEA">
            <w:pPr>
              <w:jc w:val="right"/>
              <w:rPr>
                <w:color w:val="000000"/>
                <w:sz w:val="22"/>
                <w:szCs w:val="22"/>
              </w:rPr>
            </w:pPr>
            <w:r w:rsidRPr="00564FEA">
              <w:rPr>
                <w:color w:val="000000"/>
                <w:sz w:val="22"/>
                <w:szCs w:val="22"/>
              </w:rPr>
              <w:t>4 019,9</w:t>
            </w:r>
          </w:p>
        </w:tc>
      </w:tr>
      <w:tr w:rsidR="00564FEA" w:rsidRPr="00564FEA" w14:paraId="0A712907"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2381466"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C734FD1" w14:textId="77777777" w:rsidR="00564FEA" w:rsidRPr="00564FEA" w:rsidRDefault="00564FEA" w:rsidP="00564FEA">
            <w:pPr>
              <w:jc w:val="right"/>
              <w:rPr>
                <w:color w:val="000000"/>
                <w:sz w:val="22"/>
                <w:szCs w:val="22"/>
              </w:rPr>
            </w:pPr>
            <w:r w:rsidRPr="00564FEA">
              <w:rPr>
                <w:color w:val="000000"/>
                <w:sz w:val="22"/>
                <w:szCs w:val="22"/>
              </w:rPr>
              <w:t>4 019,9</w:t>
            </w:r>
          </w:p>
        </w:tc>
        <w:tc>
          <w:tcPr>
            <w:tcW w:w="1220" w:type="dxa"/>
            <w:tcBorders>
              <w:top w:val="nil"/>
              <w:left w:val="nil"/>
              <w:bottom w:val="single" w:sz="8" w:space="0" w:color="000000"/>
              <w:right w:val="single" w:sz="8" w:space="0" w:color="000000"/>
            </w:tcBorders>
            <w:shd w:val="clear" w:color="auto" w:fill="auto"/>
            <w:vAlign w:val="center"/>
            <w:hideMark/>
          </w:tcPr>
          <w:p w14:paraId="2EC9D8B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108B185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3321FE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74FF516F"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01E41214"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25963B6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0F715907" w14:textId="77777777" w:rsidR="00564FEA" w:rsidRPr="00564FEA" w:rsidRDefault="00564FEA" w:rsidP="00564FEA">
            <w:pPr>
              <w:jc w:val="right"/>
              <w:rPr>
                <w:color w:val="000000"/>
                <w:sz w:val="22"/>
                <w:szCs w:val="22"/>
              </w:rPr>
            </w:pPr>
            <w:r w:rsidRPr="00564FEA">
              <w:rPr>
                <w:color w:val="000000"/>
                <w:sz w:val="22"/>
                <w:szCs w:val="22"/>
              </w:rPr>
              <w:t>4 019,9</w:t>
            </w:r>
          </w:p>
        </w:tc>
      </w:tr>
      <w:tr w:rsidR="00564FEA" w:rsidRPr="00564FEA" w14:paraId="6C7E7D86"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23FAFF6" w14:textId="77777777" w:rsidR="00564FEA" w:rsidRPr="00564FEA" w:rsidRDefault="00564FEA" w:rsidP="00564FEA">
            <w:pPr>
              <w:jc w:val="both"/>
              <w:rPr>
                <w:color w:val="000000"/>
                <w:sz w:val="22"/>
                <w:szCs w:val="22"/>
              </w:rPr>
            </w:pPr>
            <w:r w:rsidRPr="00564FEA">
              <w:rPr>
                <w:color w:val="000000"/>
                <w:sz w:val="22"/>
                <w:szCs w:val="22"/>
              </w:rPr>
              <w:t>5.1.11 Мероприятие (результат) «Выполнен капитальный ремонт жилого дома, расположенного по адресу: ул. Новая, д.13 в п. Аган»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504E2F9B" w14:textId="77777777" w:rsidR="00564FEA" w:rsidRPr="00564FEA" w:rsidRDefault="00564FEA" w:rsidP="00564FEA">
            <w:pPr>
              <w:jc w:val="right"/>
              <w:rPr>
                <w:color w:val="000000"/>
                <w:sz w:val="22"/>
                <w:szCs w:val="22"/>
              </w:rPr>
            </w:pPr>
            <w:r w:rsidRPr="00564FEA">
              <w:rPr>
                <w:color w:val="000000"/>
                <w:sz w:val="22"/>
                <w:szCs w:val="22"/>
              </w:rPr>
              <w:t>6 144,0</w:t>
            </w:r>
          </w:p>
        </w:tc>
        <w:tc>
          <w:tcPr>
            <w:tcW w:w="1220" w:type="dxa"/>
            <w:tcBorders>
              <w:top w:val="nil"/>
              <w:left w:val="nil"/>
              <w:bottom w:val="single" w:sz="8" w:space="0" w:color="000000"/>
              <w:right w:val="single" w:sz="8" w:space="0" w:color="000000"/>
            </w:tcBorders>
            <w:shd w:val="clear" w:color="auto" w:fill="auto"/>
            <w:vAlign w:val="center"/>
            <w:hideMark/>
          </w:tcPr>
          <w:p w14:paraId="628532D6"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AFC1A4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2489DEA8"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582F8EF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338CCC49"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3B85E097"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1A05D30E" w14:textId="77777777" w:rsidR="00564FEA" w:rsidRPr="00564FEA" w:rsidRDefault="00564FEA" w:rsidP="00564FEA">
            <w:pPr>
              <w:jc w:val="right"/>
              <w:rPr>
                <w:color w:val="000000"/>
                <w:sz w:val="22"/>
                <w:szCs w:val="22"/>
              </w:rPr>
            </w:pPr>
            <w:r w:rsidRPr="00564FEA">
              <w:rPr>
                <w:color w:val="000000"/>
                <w:sz w:val="22"/>
                <w:szCs w:val="22"/>
              </w:rPr>
              <w:t>6 144,0</w:t>
            </w:r>
          </w:p>
        </w:tc>
      </w:tr>
      <w:tr w:rsidR="00564FEA" w:rsidRPr="00564FEA" w14:paraId="3022C76C"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BA27BC9"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3739C78" w14:textId="77777777" w:rsidR="00564FEA" w:rsidRPr="00564FEA" w:rsidRDefault="00564FEA" w:rsidP="00564FEA">
            <w:pPr>
              <w:jc w:val="right"/>
              <w:rPr>
                <w:color w:val="000000"/>
                <w:sz w:val="22"/>
                <w:szCs w:val="22"/>
              </w:rPr>
            </w:pPr>
            <w:r w:rsidRPr="00564FEA">
              <w:rPr>
                <w:color w:val="000000"/>
                <w:sz w:val="22"/>
                <w:szCs w:val="22"/>
              </w:rPr>
              <w:t>6 144,0</w:t>
            </w:r>
          </w:p>
        </w:tc>
        <w:tc>
          <w:tcPr>
            <w:tcW w:w="1220" w:type="dxa"/>
            <w:tcBorders>
              <w:top w:val="nil"/>
              <w:left w:val="nil"/>
              <w:bottom w:val="single" w:sz="8" w:space="0" w:color="000000"/>
              <w:right w:val="single" w:sz="8" w:space="0" w:color="000000"/>
            </w:tcBorders>
            <w:shd w:val="clear" w:color="auto" w:fill="auto"/>
            <w:vAlign w:val="center"/>
            <w:hideMark/>
          </w:tcPr>
          <w:p w14:paraId="75468840"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DE5E53B"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6797C426"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444CDD17"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3CA9BCA"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EC76575"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28C0182" w14:textId="77777777" w:rsidR="00564FEA" w:rsidRPr="00564FEA" w:rsidRDefault="00564FEA" w:rsidP="00564FEA">
            <w:pPr>
              <w:jc w:val="right"/>
              <w:rPr>
                <w:color w:val="000000"/>
                <w:sz w:val="22"/>
                <w:szCs w:val="22"/>
              </w:rPr>
            </w:pPr>
            <w:r w:rsidRPr="00564FEA">
              <w:rPr>
                <w:color w:val="000000"/>
                <w:sz w:val="22"/>
                <w:szCs w:val="22"/>
              </w:rPr>
              <w:t>6 144,0</w:t>
            </w:r>
          </w:p>
        </w:tc>
      </w:tr>
      <w:tr w:rsidR="00564FEA" w:rsidRPr="00564FEA" w14:paraId="0F268D90" w14:textId="77777777" w:rsidTr="00564FEA">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414942FD" w14:textId="77777777" w:rsidR="00564FEA" w:rsidRPr="00564FEA" w:rsidRDefault="00564FEA" w:rsidP="00564FEA">
            <w:pPr>
              <w:jc w:val="both"/>
              <w:rPr>
                <w:color w:val="000000"/>
                <w:sz w:val="22"/>
                <w:szCs w:val="22"/>
              </w:rPr>
            </w:pPr>
            <w:r w:rsidRPr="00564FEA">
              <w:rPr>
                <w:color w:val="000000"/>
                <w:sz w:val="22"/>
                <w:szCs w:val="22"/>
              </w:rPr>
              <w:t>5.1.12 Мероприятие (результат) «Выполнен капитальный ремонт жилого дома, расположенного по адресу: ул. Набережная, д.9 в д.Чехломей»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329BCC10" w14:textId="77777777" w:rsidR="00564FEA" w:rsidRPr="00564FEA" w:rsidRDefault="00564FEA" w:rsidP="00564FEA">
            <w:pPr>
              <w:jc w:val="right"/>
              <w:rPr>
                <w:color w:val="000000"/>
                <w:sz w:val="22"/>
                <w:szCs w:val="22"/>
              </w:rPr>
            </w:pPr>
            <w:r w:rsidRPr="00564FEA">
              <w:rPr>
                <w:color w:val="000000"/>
                <w:sz w:val="22"/>
                <w:szCs w:val="22"/>
              </w:rPr>
              <w:t>5 209,1</w:t>
            </w:r>
          </w:p>
        </w:tc>
        <w:tc>
          <w:tcPr>
            <w:tcW w:w="1220" w:type="dxa"/>
            <w:tcBorders>
              <w:top w:val="nil"/>
              <w:left w:val="nil"/>
              <w:bottom w:val="single" w:sz="8" w:space="0" w:color="000000"/>
              <w:right w:val="single" w:sz="8" w:space="0" w:color="000000"/>
            </w:tcBorders>
            <w:shd w:val="clear" w:color="auto" w:fill="auto"/>
            <w:vAlign w:val="center"/>
            <w:hideMark/>
          </w:tcPr>
          <w:p w14:paraId="1DF047B9"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25FC49BE"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5AA5C714"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24D327EE"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53AF8AE2"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106FED80"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30F70278" w14:textId="77777777" w:rsidR="00564FEA" w:rsidRPr="00564FEA" w:rsidRDefault="00564FEA" w:rsidP="00564FEA">
            <w:pPr>
              <w:jc w:val="right"/>
              <w:rPr>
                <w:color w:val="000000"/>
                <w:sz w:val="22"/>
                <w:szCs w:val="22"/>
              </w:rPr>
            </w:pPr>
            <w:r w:rsidRPr="00564FEA">
              <w:rPr>
                <w:color w:val="000000"/>
                <w:sz w:val="22"/>
                <w:szCs w:val="22"/>
              </w:rPr>
              <w:t>5 209,1</w:t>
            </w:r>
          </w:p>
        </w:tc>
      </w:tr>
      <w:tr w:rsidR="00564FEA" w:rsidRPr="00564FEA" w14:paraId="4AC5354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5118A3A"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1CF0C6C3" w14:textId="77777777" w:rsidR="00564FEA" w:rsidRPr="00564FEA" w:rsidRDefault="00564FEA" w:rsidP="00564FEA">
            <w:pPr>
              <w:jc w:val="right"/>
              <w:rPr>
                <w:color w:val="000000"/>
                <w:sz w:val="22"/>
                <w:szCs w:val="22"/>
              </w:rPr>
            </w:pPr>
            <w:r w:rsidRPr="00564FEA">
              <w:rPr>
                <w:color w:val="000000"/>
                <w:sz w:val="22"/>
                <w:szCs w:val="22"/>
              </w:rPr>
              <w:t>5 209,1</w:t>
            </w:r>
          </w:p>
        </w:tc>
        <w:tc>
          <w:tcPr>
            <w:tcW w:w="1220" w:type="dxa"/>
            <w:tcBorders>
              <w:top w:val="nil"/>
              <w:left w:val="nil"/>
              <w:bottom w:val="single" w:sz="8" w:space="0" w:color="000000"/>
              <w:right w:val="single" w:sz="8" w:space="0" w:color="000000"/>
            </w:tcBorders>
            <w:shd w:val="clear" w:color="auto" w:fill="auto"/>
            <w:vAlign w:val="center"/>
            <w:hideMark/>
          </w:tcPr>
          <w:p w14:paraId="5C05EBB3" w14:textId="77777777" w:rsidR="00564FEA" w:rsidRPr="00564FEA" w:rsidRDefault="00564FEA" w:rsidP="00564FEA">
            <w:pPr>
              <w:jc w:val="right"/>
              <w:rPr>
                <w:color w:val="000000"/>
                <w:sz w:val="22"/>
                <w:szCs w:val="22"/>
              </w:rPr>
            </w:pPr>
            <w:r w:rsidRPr="00564FEA">
              <w:rPr>
                <w:color w:val="000000"/>
                <w:sz w:val="22"/>
                <w:szCs w:val="22"/>
              </w:rPr>
              <w:t>0,0</w:t>
            </w:r>
          </w:p>
        </w:tc>
        <w:tc>
          <w:tcPr>
            <w:tcW w:w="1220" w:type="dxa"/>
            <w:tcBorders>
              <w:top w:val="nil"/>
              <w:left w:val="nil"/>
              <w:bottom w:val="single" w:sz="8" w:space="0" w:color="000000"/>
              <w:right w:val="single" w:sz="8" w:space="0" w:color="000000"/>
            </w:tcBorders>
            <w:shd w:val="clear" w:color="auto" w:fill="auto"/>
            <w:vAlign w:val="center"/>
            <w:hideMark/>
          </w:tcPr>
          <w:p w14:paraId="6A300917" w14:textId="77777777" w:rsidR="00564FEA" w:rsidRPr="00564FEA" w:rsidRDefault="00564FEA" w:rsidP="00564FEA">
            <w:pPr>
              <w:jc w:val="right"/>
              <w:rPr>
                <w:color w:val="000000"/>
                <w:sz w:val="22"/>
                <w:szCs w:val="22"/>
              </w:rPr>
            </w:pPr>
            <w:r w:rsidRPr="00564FEA">
              <w:rPr>
                <w:color w:val="000000"/>
                <w:sz w:val="22"/>
                <w:szCs w:val="22"/>
              </w:rPr>
              <w:t>0,0</w:t>
            </w:r>
          </w:p>
        </w:tc>
        <w:tc>
          <w:tcPr>
            <w:tcW w:w="1240" w:type="dxa"/>
            <w:tcBorders>
              <w:top w:val="nil"/>
              <w:left w:val="nil"/>
              <w:bottom w:val="single" w:sz="8" w:space="0" w:color="000000"/>
              <w:right w:val="single" w:sz="8" w:space="0" w:color="000000"/>
            </w:tcBorders>
            <w:shd w:val="clear" w:color="auto" w:fill="auto"/>
            <w:vAlign w:val="center"/>
            <w:hideMark/>
          </w:tcPr>
          <w:p w14:paraId="4FD9BA1B" w14:textId="77777777" w:rsidR="00564FEA" w:rsidRPr="00564FEA" w:rsidRDefault="00564FEA" w:rsidP="00564FEA">
            <w:pPr>
              <w:jc w:val="right"/>
              <w:rPr>
                <w:color w:val="000000"/>
                <w:sz w:val="22"/>
                <w:szCs w:val="22"/>
              </w:rPr>
            </w:pPr>
            <w:r w:rsidRPr="00564FEA">
              <w:rPr>
                <w:color w:val="000000"/>
                <w:sz w:val="22"/>
                <w:szCs w:val="22"/>
              </w:rPr>
              <w:t>0,0</w:t>
            </w:r>
          </w:p>
        </w:tc>
        <w:tc>
          <w:tcPr>
            <w:tcW w:w="1260" w:type="dxa"/>
            <w:tcBorders>
              <w:top w:val="nil"/>
              <w:left w:val="nil"/>
              <w:bottom w:val="single" w:sz="8" w:space="0" w:color="000000"/>
              <w:right w:val="single" w:sz="8" w:space="0" w:color="000000"/>
            </w:tcBorders>
            <w:shd w:val="clear" w:color="auto" w:fill="auto"/>
            <w:vAlign w:val="center"/>
            <w:hideMark/>
          </w:tcPr>
          <w:p w14:paraId="6EC57639" w14:textId="77777777" w:rsidR="00564FEA" w:rsidRPr="00564FEA" w:rsidRDefault="00564FEA" w:rsidP="00564FEA">
            <w:pPr>
              <w:jc w:val="right"/>
              <w:rPr>
                <w:color w:val="000000"/>
                <w:sz w:val="22"/>
                <w:szCs w:val="22"/>
              </w:rPr>
            </w:pPr>
            <w:r w:rsidRPr="00564FEA">
              <w:rPr>
                <w:color w:val="000000"/>
                <w:sz w:val="22"/>
                <w:szCs w:val="22"/>
              </w:rPr>
              <w:t>0,0</w:t>
            </w:r>
          </w:p>
        </w:tc>
        <w:tc>
          <w:tcPr>
            <w:tcW w:w="1280" w:type="dxa"/>
            <w:tcBorders>
              <w:top w:val="nil"/>
              <w:left w:val="nil"/>
              <w:bottom w:val="single" w:sz="8" w:space="0" w:color="000000"/>
              <w:right w:val="single" w:sz="8" w:space="0" w:color="000000"/>
            </w:tcBorders>
            <w:shd w:val="clear" w:color="auto" w:fill="auto"/>
            <w:vAlign w:val="center"/>
            <w:hideMark/>
          </w:tcPr>
          <w:p w14:paraId="28554F6F" w14:textId="77777777" w:rsidR="00564FEA" w:rsidRPr="00564FEA" w:rsidRDefault="00564FEA" w:rsidP="00564FEA">
            <w:pPr>
              <w:jc w:val="right"/>
              <w:rPr>
                <w:color w:val="000000"/>
                <w:sz w:val="22"/>
                <w:szCs w:val="22"/>
              </w:rPr>
            </w:pPr>
            <w:r w:rsidRPr="00564FEA">
              <w:rPr>
                <w:color w:val="000000"/>
                <w:sz w:val="22"/>
                <w:szCs w:val="22"/>
              </w:rPr>
              <w:t>0,0</w:t>
            </w:r>
          </w:p>
        </w:tc>
        <w:tc>
          <w:tcPr>
            <w:tcW w:w="1320" w:type="dxa"/>
            <w:tcBorders>
              <w:top w:val="nil"/>
              <w:left w:val="nil"/>
              <w:bottom w:val="single" w:sz="8" w:space="0" w:color="000000"/>
              <w:right w:val="single" w:sz="8" w:space="0" w:color="000000"/>
            </w:tcBorders>
            <w:shd w:val="clear" w:color="auto" w:fill="auto"/>
            <w:vAlign w:val="center"/>
            <w:hideMark/>
          </w:tcPr>
          <w:p w14:paraId="6BD5305C" w14:textId="77777777" w:rsidR="00564FEA" w:rsidRPr="00564FEA" w:rsidRDefault="00564FEA" w:rsidP="00564FEA">
            <w:pPr>
              <w:jc w:val="right"/>
              <w:rPr>
                <w:color w:val="000000"/>
                <w:sz w:val="22"/>
                <w:szCs w:val="22"/>
              </w:rPr>
            </w:pPr>
            <w:r w:rsidRPr="00564FEA">
              <w:rPr>
                <w:color w:val="000000"/>
                <w:sz w:val="22"/>
                <w:szCs w:val="22"/>
              </w:rPr>
              <w:t>0,0</w:t>
            </w:r>
          </w:p>
        </w:tc>
        <w:tc>
          <w:tcPr>
            <w:tcW w:w="1640" w:type="dxa"/>
            <w:tcBorders>
              <w:top w:val="nil"/>
              <w:left w:val="nil"/>
              <w:bottom w:val="single" w:sz="8" w:space="0" w:color="000000"/>
              <w:right w:val="single" w:sz="8" w:space="0" w:color="000000"/>
            </w:tcBorders>
            <w:shd w:val="clear" w:color="auto" w:fill="auto"/>
            <w:vAlign w:val="center"/>
            <w:hideMark/>
          </w:tcPr>
          <w:p w14:paraId="6CAD2DDC" w14:textId="77777777" w:rsidR="00564FEA" w:rsidRPr="00564FEA" w:rsidRDefault="00564FEA" w:rsidP="00564FEA">
            <w:pPr>
              <w:jc w:val="right"/>
              <w:rPr>
                <w:color w:val="000000"/>
                <w:sz w:val="22"/>
                <w:szCs w:val="22"/>
              </w:rPr>
            </w:pPr>
            <w:r w:rsidRPr="00564FEA">
              <w:rPr>
                <w:color w:val="000000"/>
                <w:sz w:val="22"/>
                <w:szCs w:val="22"/>
              </w:rPr>
              <w:t>5 209,1</w:t>
            </w:r>
          </w:p>
        </w:tc>
      </w:tr>
      <w:tr w:rsidR="00564FEA" w:rsidRPr="00564FEA" w14:paraId="0BD16728" w14:textId="77777777" w:rsidTr="00564FEA">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0A98BA7C" w14:textId="77777777" w:rsidR="00564FEA" w:rsidRPr="00564FEA" w:rsidRDefault="00564FEA" w:rsidP="00564FEA">
            <w:pPr>
              <w:jc w:val="both"/>
              <w:rPr>
                <w:b/>
                <w:bCs/>
                <w:color w:val="000000"/>
                <w:sz w:val="22"/>
                <w:szCs w:val="22"/>
              </w:rPr>
            </w:pPr>
            <w:r w:rsidRPr="00564FEA">
              <w:rPr>
                <w:b/>
                <w:bCs/>
                <w:color w:val="000000"/>
                <w:sz w:val="22"/>
                <w:szCs w:val="22"/>
              </w:rPr>
              <w:lastRenderedPageBreak/>
              <w:t>6.1.Комплекс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2036DF8C" w14:textId="77777777" w:rsidR="00564FEA" w:rsidRPr="00564FEA" w:rsidRDefault="00564FEA" w:rsidP="00564FEA">
            <w:pPr>
              <w:jc w:val="right"/>
              <w:rPr>
                <w:b/>
                <w:bCs/>
                <w:color w:val="000000"/>
                <w:sz w:val="22"/>
                <w:szCs w:val="22"/>
              </w:rPr>
            </w:pPr>
            <w:r w:rsidRPr="00564FEA">
              <w:rPr>
                <w:b/>
                <w:bCs/>
                <w:color w:val="000000"/>
                <w:sz w:val="22"/>
                <w:szCs w:val="22"/>
              </w:rPr>
              <w:t>55 222,1</w:t>
            </w:r>
          </w:p>
        </w:tc>
        <w:tc>
          <w:tcPr>
            <w:tcW w:w="1220" w:type="dxa"/>
            <w:tcBorders>
              <w:top w:val="nil"/>
              <w:left w:val="nil"/>
              <w:bottom w:val="single" w:sz="8" w:space="0" w:color="000000"/>
              <w:right w:val="single" w:sz="8" w:space="0" w:color="000000"/>
            </w:tcBorders>
            <w:shd w:val="clear" w:color="auto" w:fill="auto"/>
            <w:vAlign w:val="center"/>
            <w:hideMark/>
          </w:tcPr>
          <w:p w14:paraId="742AAFAF"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24A2C4C3"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13632DCE"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5EE0FDD1"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78762DCA"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68C789AE" w14:textId="77777777" w:rsidR="00564FEA" w:rsidRPr="00564FEA" w:rsidRDefault="00564FEA" w:rsidP="00564FEA">
            <w:pPr>
              <w:jc w:val="right"/>
              <w:rPr>
                <w:b/>
                <w:bCs/>
                <w:color w:val="000000"/>
                <w:sz w:val="22"/>
                <w:szCs w:val="22"/>
              </w:rPr>
            </w:pPr>
            <w:r w:rsidRPr="00564FEA">
              <w:rPr>
                <w:b/>
                <w:bCs/>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49F9B63F" w14:textId="77777777" w:rsidR="00564FEA" w:rsidRPr="00564FEA" w:rsidRDefault="00564FEA" w:rsidP="00564FEA">
            <w:pPr>
              <w:jc w:val="right"/>
              <w:rPr>
                <w:b/>
                <w:bCs/>
                <w:color w:val="000000"/>
                <w:sz w:val="22"/>
                <w:szCs w:val="22"/>
              </w:rPr>
            </w:pPr>
            <w:r w:rsidRPr="00564FEA">
              <w:rPr>
                <w:b/>
                <w:bCs/>
                <w:color w:val="000000"/>
                <w:sz w:val="22"/>
                <w:szCs w:val="22"/>
              </w:rPr>
              <w:t>380 275,7</w:t>
            </w:r>
          </w:p>
        </w:tc>
      </w:tr>
      <w:tr w:rsidR="00564FEA" w:rsidRPr="00564FEA" w14:paraId="1AEAECF3"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B6F1BF4"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0906935" w14:textId="77777777" w:rsidR="00564FEA" w:rsidRPr="00564FEA" w:rsidRDefault="00564FEA" w:rsidP="00564FEA">
            <w:pPr>
              <w:jc w:val="right"/>
              <w:rPr>
                <w:color w:val="000000"/>
                <w:sz w:val="22"/>
                <w:szCs w:val="22"/>
              </w:rPr>
            </w:pPr>
            <w:r w:rsidRPr="00564FEA">
              <w:rPr>
                <w:color w:val="000000"/>
                <w:sz w:val="22"/>
                <w:szCs w:val="22"/>
              </w:rPr>
              <w:t>55 222,1</w:t>
            </w:r>
          </w:p>
        </w:tc>
        <w:tc>
          <w:tcPr>
            <w:tcW w:w="1220" w:type="dxa"/>
            <w:tcBorders>
              <w:top w:val="nil"/>
              <w:left w:val="nil"/>
              <w:bottom w:val="single" w:sz="8" w:space="0" w:color="000000"/>
              <w:right w:val="single" w:sz="8" w:space="0" w:color="000000"/>
            </w:tcBorders>
            <w:shd w:val="clear" w:color="auto" w:fill="auto"/>
            <w:vAlign w:val="center"/>
            <w:hideMark/>
          </w:tcPr>
          <w:p w14:paraId="6F2102F9" w14:textId="77777777" w:rsidR="00564FEA" w:rsidRPr="00564FEA" w:rsidRDefault="00564FEA" w:rsidP="00564FEA">
            <w:pPr>
              <w:jc w:val="right"/>
              <w:rPr>
                <w:color w:val="000000"/>
                <w:sz w:val="22"/>
                <w:szCs w:val="22"/>
              </w:rPr>
            </w:pPr>
            <w:r w:rsidRPr="00564FEA">
              <w:rPr>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607BF9E0" w14:textId="77777777" w:rsidR="00564FEA" w:rsidRPr="00564FEA" w:rsidRDefault="00564FEA" w:rsidP="00564FEA">
            <w:pPr>
              <w:jc w:val="right"/>
              <w:rPr>
                <w:color w:val="000000"/>
                <w:sz w:val="22"/>
                <w:szCs w:val="22"/>
              </w:rPr>
            </w:pPr>
            <w:r w:rsidRPr="00564FEA">
              <w:rPr>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0F2DE41D" w14:textId="77777777" w:rsidR="00564FEA" w:rsidRPr="00564FEA" w:rsidRDefault="00564FEA" w:rsidP="00564FEA">
            <w:pPr>
              <w:jc w:val="right"/>
              <w:rPr>
                <w:color w:val="000000"/>
                <w:sz w:val="22"/>
                <w:szCs w:val="22"/>
              </w:rPr>
            </w:pPr>
            <w:r w:rsidRPr="00564FEA">
              <w:rPr>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6E94E8ED" w14:textId="77777777" w:rsidR="00564FEA" w:rsidRPr="00564FEA" w:rsidRDefault="00564FEA" w:rsidP="00564FEA">
            <w:pPr>
              <w:jc w:val="right"/>
              <w:rPr>
                <w:color w:val="000000"/>
                <w:sz w:val="22"/>
                <w:szCs w:val="22"/>
              </w:rPr>
            </w:pPr>
            <w:r w:rsidRPr="00564FEA">
              <w:rPr>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61B8B55F" w14:textId="77777777" w:rsidR="00564FEA" w:rsidRPr="00564FEA" w:rsidRDefault="00564FEA" w:rsidP="00564FEA">
            <w:pPr>
              <w:jc w:val="right"/>
              <w:rPr>
                <w:color w:val="000000"/>
                <w:sz w:val="22"/>
                <w:szCs w:val="22"/>
              </w:rPr>
            </w:pPr>
            <w:r w:rsidRPr="00564FEA">
              <w:rPr>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0612DF4C" w14:textId="77777777" w:rsidR="00564FEA" w:rsidRPr="00564FEA" w:rsidRDefault="00564FEA" w:rsidP="00564FEA">
            <w:pPr>
              <w:jc w:val="right"/>
              <w:rPr>
                <w:color w:val="000000"/>
                <w:sz w:val="22"/>
                <w:szCs w:val="22"/>
              </w:rPr>
            </w:pPr>
            <w:r w:rsidRPr="00564FEA">
              <w:rPr>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1D0D1BA9" w14:textId="77777777" w:rsidR="00564FEA" w:rsidRPr="00564FEA" w:rsidRDefault="00564FEA" w:rsidP="00564FEA">
            <w:pPr>
              <w:jc w:val="right"/>
              <w:rPr>
                <w:color w:val="000000"/>
                <w:sz w:val="22"/>
                <w:szCs w:val="22"/>
              </w:rPr>
            </w:pPr>
            <w:r w:rsidRPr="00564FEA">
              <w:rPr>
                <w:color w:val="000000"/>
                <w:sz w:val="22"/>
                <w:szCs w:val="22"/>
              </w:rPr>
              <w:t>380 275,7</w:t>
            </w:r>
          </w:p>
        </w:tc>
      </w:tr>
      <w:tr w:rsidR="00564FEA" w:rsidRPr="00564FEA" w14:paraId="61518D3B" w14:textId="77777777" w:rsidTr="00564FEA">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190F5DA" w14:textId="77777777" w:rsidR="00564FEA" w:rsidRPr="00564FEA" w:rsidRDefault="00564FEA" w:rsidP="00564FEA">
            <w:pPr>
              <w:jc w:val="both"/>
              <w:rPr>
                <w:color w:val="000000"/>
                <w:sz w:val="22"/>
                <w:szCs w:val="22"/>
              </w:rPr>
            </w:pPr>
            <w:r w:rsidRPr="00564FEA">
              <w:rPr>
                <w:color w:val="000000"/>
                <w:sz w:val="22"/>
                <w:szCs w:val="22"/>
              </w:rPr>
              <w:t>6.1.1.Мероприятие результат «Обеспечено функционирование МКУ «УКС» (всего), в том числе:</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1348249" w14:textId="77777777" w:rsidR="00564FEA" w:rsidRPr="00564FEA" w:rsidRDefault="00564FEA" w:rsidP="00564FEA">
            <w:pPr>
              <w:jc w:val="right"/>
              <w:rPr>
                <w:color w:val="000000"/>
                <w:sz w:val="22"/>
                <w:szCs w:val="22"/>
              </w:rPr>
            </w:pPr>
            <w:r w:rsidRPr="00564FEA">
              <w:rPr>
                <w:color w:val="000000"/>
                <w:sz w:val="22"/>
                <w:szCs w:val="22"/>
              </w:rPr>
              <w:t>55 222,1</w:t>
            </w:r>
          </w:p>
        </w:tc>
        <w:tc>
          <w:tcPr>
            <w:tcW w:w="1220" w:type="dxa"/>
            <w:tcBorders>
              <w:top w:val="nil"/>
              <w:left w:val="nil"/>
              <w:bottom w:val="single" w:sz="8" w:space="0" w:color="000000"/>
              <w:right w:val="single" w:sz="8" w:space="0" w:color="000000"/>
            </w:tcBorders>
            <w:shd w:val="clear" w:color="auto" w:fill="auto"/>
            <w:vAlign w:val="center"/>
            <w:hideMark/>
          </w:tcPr>
          <w:p w14:paraId="06771F69" w14:textId="77777777" w:rsidR="00564FEA" w:rsidRPr="00564FEA" w:rsidRDefault="00564FEA" w:rsidP="00564FEA">
            <w:pPr>
              <w:jc w:val="right"/>
              <w:rPr>
                <w:color w:val="000000"/>
                <w:sz w:val="22"/>
                <w:szCs w:val="22"/>
              </w:rPr>
            </w:pPr>
            <w:r w:rsidRPr="00564FEA">
              <w:rPr>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22FCC069" w14:textId="77777777" w:rsidR="00564FEA" w:rsidRPr="00564FEA" w:rsidRDefault="00564FEA" w:rsidP="00564FEA">
            <w:pPr>
              <w:jc w:val="right"/>
              <w:rPr>
                <w:color w:val="000000"/>
                <w:sz w:val="22"/>
                <w:szCs w:val="22"/>
              </w:rPr>
            </w:pPr>
            <w:r w:rsidRPr="00564FEA">
              <w:rPr>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556E37A3" w14:textId="77777777" w:rsidR="00564FEA" w:rsidRPr="00564FEA" w:rsidRDefault="00564FEA" w:rsidP="00564FEA">
            <w:pPr>
              <w:jc w:val="right"/>
              <w:rPr>
                <w:color w:val="000000"/>
                <w:sz w:val="22"/>
                <w:szCs w:val="22"/>
              </w:rPr>
            </w:pPr>
            <w:r w:rsidRPr="00564FEA">
              <w:rPr>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00594A9A" w14:textId="77777777" w:rsidR="00564FEA" w:rsidRPr="00564FEA" w:rsidRDefault="00564FEA" w:rsidP="00564FEA">
            <w:pPr>
              <w:jc w:val="right"/>
              <w:rPr>
                <w:color w:val="000000"/>
                <w:sz w:val="22"/>
                <w:szCs w:val="22"/>
              </w:rPr>
            </w:pPr>
            <w:r w:rsidRPr="00564FEA">
              <w:rPr>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7C8F9603" w14:textId="77777777" w:rsidR="00564FEA" w:rsidRPr="00564FEA" w:rsidRDefault="00564FEA" w:rsidP="00564FEA">
            <w:pPr>
              <w:jc w:val="right"/>
              <w:rPr>
                <w:color w:val="000000"/>
                <w:sz w:val="22"/>
                <w:szCs w:val="22"/>
              </w:rPr>
            </w:pPr>
            <w:r w:rsidRPr="00564FEA">
              <w:rPr>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2B7AE768" w14:textId="77777777" w:rsidR="00564FEA" w:rsidRPr="00564FEA" w:rsidRDefault="00564FEA" w:rsidP="00564FEA">
            <w:pPr>
              <w:jc w:val="right"/>
              <w:rPr>
                <w:color w:val="000000"/>
                <w:sz w:val="22"/>
                <w:szCs w:val="22"/>
              </w:rPr>
            </w:pPr>
            <w:r w:rsidRPr="00564FEA">
              <w:rPr>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250C3B74" w14:textId="77777777" w:rsidR="00564FEA" w:rsidRPr="00564FEA" w:rsidRDefault="00564FEA" w:rsidP="00564FEA">
            <w:pPr>
              <w:jc w:val="right"/>
              <w:rPr>
                <w:color w:val="000000"/>
                <w:sz w:val="22"/>
                <w:szCs w:val="22"/>
              </w:rPr>
            </w:pPr>
            <w:r w:rsidRPr="00564FEA">
              <w:rPr>
                <w:color w:val="000000"/>
                <w:sz w:val="22"/>
                <w:szCs w:val="22"/>
              </w:rPr>
              <w:t>380 275,7</w:t>
            </w:r>
          </w:p>
        </w:tc>
      </w:tr>
      <w:tr w:rsidR="00564FEA" w:rsidRPr="00564FEA" w14:paraId="6EEA6580" w14:textId="77777777" w:rsidTr="00564FEA">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0A40433" w14:textId="77777777" w:rsidR="00564FEA" w:rsidRPr="00564FEA" w:rsidRDefault="00564FEA" w:rsidP="00564FEA">
            <w:pPr>
              <w:jc w:val="both"/>
              <w:rPr>
                <w:color w:val="000000"/>
                <w:sz w:val="22"/>
                <w:szCs w:val="22"/>
              </w:rPr>
            </w:pPr>
            <w:r w:rsidRPr="00564FEA">
              <w:rPr>
                <w:color w:val="000000"/>
                <w:sz w:val="22"/>
                <w:szCs w:val="22"/>
              </w:rPr>
              <w:t>местный бюджет</w:t>
            </w:r>
          </w:p>
        </w:tc>
        <w:tc>
          <w:tcPr>
            <w:tcW w:w="1280" w:type="dxa"/>
            <w:tcBorders>
              <w:top w:val="nil"/>
              <w:left w:val="single" w:sz="8" w:space="0" w:color="000000"/>
              <w:bottom w:val="single" w:sz="8" w:space="0" w:color="000000"/>
              <w:right w:val="single" w:sz="8" w:space="0" w:color="000000"/>
            </w:tcBorders>
            <w:shd w:val="clear" w:color="auto" w:fill="auto"/>
            <w:vAlign w:val="center"/>
            <w:hideMark/>
          </w:tcPr>
          <w:p w14:paraId="7F41E45A" w14:textId="77777777" w:rsidR="00564FEA" w:rsidRPr="00564FEA" w:rsidRDefault="00564FEA" w:rsidP="00564FEA">
            <w:pPr>
              <w:jc w:val="right"/>
              <w:rPr>
                <w:color w:val="000000"/>
                <w:sz w:val="22"/>
                <w:szCs w:val="22"/>
              </w:rPr>
            </w:pPr>
            <w:r w:rsidRPr="00564FEA">
              <w:rPr>
                <w:color w:val="000000"/>
                <w:sz w:val="22"/>
                <w:szCs w:val="22"/>
              </w:rPr>
              <w:t>55 222,1</w:t>
            </w:r>
          </w:p>
        </w:tc>
        <w:tc>
          <w:tcPr>
            <w:tcW w:w="1220" w:type="dxa"/>
            <w:tcBorders>
              <w:top w:val="nil"/>
              <w:left w:val="nil"/>
              <w:bottom w:val="single" w:sz="8" w:space="0" w:color="000000"/>
              <w:right w:val="single" w:sz="8" w:space="0" w:color="000000"/>
            </w:tcBorders>
            <w:shd w:val="clear" w:color="auto" w:fill="auto"/>
            <w:vAlign w:val="center"/>
            <w:hideMark/>
          </w:tcPr>
          <w:p w14:paraId="1DE24A02" w14:textId="77777777" w:rsidR="00564FEA" w:rsidRPr="00564FEA" w:rsidRDefault="00564FEA" w:rsidP="00564FEA">
            <w:pPr>
              <w:jc w:val="right"/>
              <w:rPr>
                <w:color w:val="000000"/>
                <w:sz w:val="22"/>
                <w:szCs w:val="22"/>
              </w:rPr>
            </w:pPr>
            <w:r w:rsidRPr="00564FEA">
              <w:rPr>
                <w:color w:val="000000"/>
                <w:sz w:val="22"/>
                <w:szCs w:val="22"/>
              </w:rPr>
              <w:t>54 175,6</w:t>
            </w:r>
          </w:p>
        </w:tc>
        <w:tc>
          <w:tcPr>
            <w:tcW w:w="1220" w:type="dxa"/>
            <w:tcBorders>
              <w:top w:val="nil"/>
              <w:left w:val="nil"/>
              <w:bottom w:val="single" w:sz="8" w:space="0" w:color="000000"/>
              <w:right w:val="single" w:sz="8" w:space="0" w:color="000000"/>
            </w:tcBorders>
            <w:shd w:val="clear" w:color="auto" w:fill="auto"/>
            <w:vAlign w:val="center"/>
            <w:hideMark/>
          </w:tcPr>
          <w:p w14:paraId="0D3DE534" w14:textId="77777777" w:rsidR="00564FEA" w:rsidRPr="00564FEA" w:rsidRDefault="00564FEA" w:rsidP="00564FEA">
            <w:pPr>
              <w:jc w:val="right"/>
              <w:rPr>
                <w:color w:val="000000"/>
                <w:sz w:val="22"/>
                <w:szCs w:val="22"/>
              </w:rPr>
            </w:pPr>
            <w:r w:rsidRPr="00564FEA">
              <w:rPr>
                <w:color w:val="000000"/>
                <w:sz w:val="22"/>
                <w:szCs w:val="22"/>
              </w:rPr>
              <w:t>54 175,6</w:t>
            </w:r>
          </w:p>
        </w:tc>
        <w:tc>
          <w:tcPr>
            <w:tcW w:w="1240" w:type="dxa"/>
            <w:tcBorders>
              <w:top w:val="nil"/>
              <w:left w:val="nil"/>
              <w:bottom w:val="single" w:sz="8" w:space="0" w:color="000000"/>
              <w:right w:val="single" w:sz="8" w:space="0" w:color="000000"/>
            </w:tcBorders>
            <w:shd w:val="clear" w:color="auto" w:fill="auto"/>
            <w:vAlign w:val="center"/>
            <w:hideMark/>
          </w:tcPr>
          <w:p w14:paraId="1A8EB164" w14:textId="77777777" w:rsidR="00564FEA" w:rsidRPr="00564FEA" w:rsidRDefault="00564FEA" w:rsidP="00564FEA">
            <w:pPr>
              <w:jc w:val="right"/>
              <w:rPr>
                <w:color w:val="000000"/>
                <w:sz w:val="22"/>
                <w:szCs w:val="22"/>
              </w:rPr>
            </w:pPr>
            <w:r w:rsidRPr="00564FEA">
              <w:rPr>
                <w:color w:val="000000"/>
                <w:sz w:val="22"/>
                <w:szCs w:val="22"/>
              </w:rPr>
              <w:t>54 175,6</w:t>
            </w:r>
          </w:p>
        </w:tc>
        <w:tc>
          <w:tcPr>
            <w:tcW w:w="1260" w:type="dxa"/>
            <w:tcBorders>
              <w:top w:val="nil"/>
              <w:left w:val="nil"/>
              <w:bottom w:val="single" w:sz="8" w:space="0" w:color="000000"/>
              <w:right w:val="single" w:sz="8" w:space="0" w:color="000000"/>
            </w:tcBorders>
            <w:shd w:val="clear" w:color="auto" w:fill="auto"/>
            <w:vAlign w:val="center"/>
            <w:hideMark/>
          </w:tcPr>
          <w:p w14:paraId="6F381753" w14:textId="77777777" w:rsidR="00564FEA" w:rsidRPr="00564FEA" w:rsidRDefault="00564FEA" w:rsidP="00564FEA">
            <w:pPr>
              <w:jc w:val="right"/>
              <w:rPr>
                <w:color w:val="000000"/>
                <w:sz w:val="22"/>
                <w:szCs w:val="22"/>
              </w:rPr>
            </w:pPr>
            <w:r w:rsidRPr="00564FEA">
              <w:rPr>
                <w:color w:val="000000"/>
                <w:sz w:val="22"/>
                <w:szCs w:val="22"/>
              </w:rPr>
              <w:t>54 175,6</w:t>
            </w:r>
          </w:p>
        </w:tc>
        <w:tc>
          <w:tcPr>
            <w:tcW w:w="1280" w:type="dxa"/>
            <w:tcBorders>
              <w:top w:val="nil"/>
              <w:left w:val="nil"/>
              <w:bottom w:val="single" w:sz="8" w:space="0" w:color="000000"/>
              <w:right w:val="single" w:sz="8" w:space="0" w:color="000000"/>
            </w:tcBorders>
            <w:shd w:val="clear" w:color="auto" w:fill="auto"/>
            <w:vAlign w:val="center"/>
            <w:hideMark/>
          </w:tcPr>
          <w:p w14:paraId="55E3CEBA" w14:textId="77777777" w:rsidR="00564FEA" w:rsidRPr="00564FEA" w:rsidRDefault="00564FEA" w:rsidP="00564FEA">
            <w:pPr>
              <w:jc w:val="right"/>
              <w:rPr>
                <w:color w:val="000000"/>
                <w:sz w:val="22"/>
                <w:szCs w:val="22"/>
              </w:rPr>
            </w:pPr>
            <w:r w:rsidRPr="00564FEA">
              <w:rPr>
                <w:color w:val="000000"/>
                <w:sz w:val="22"/>
                <w:szCs w:val="22"/>
              </w:rPr>
              <w:t>54 175,6</w:t>
            </w:r>
          </w:p>
        </w:tc>
        <w:tc>
          <w:tcPr>
            <w:tcW w:w="1320" w:type="dxa"/>
            <w:tcBorders>
              <w:top w:val="nil"/>
              <w:left w:val="nil"/>
              <w:bottom w:val="single" w:sz="8" w:space="0" w:color="000000"/>
              <w:right w:val="single" w:sz="8" w:space="0" w:color="000000"/>
            </w:tcBorders>
            <w:shd w:val="clear" w:color="auto" w:fill="auto"/>
            <w:vAlign w:val="center"/>
            <w:hideMark/>
          </w:tcPr>
          <w:p w14:paraId="1F7E8DEA" w14:textId="77777777" w:rsidR="00564FEA" w:rsidRPr="00564FEA" w:rsidRDefault="00564FEA" w:rsidP="00564FEA">
            <w:pPr>
              <w:jc w:val="right"/>
              <w:rPr>
                <w:color w:val="000000"/>
                <w:sz w:val="22"/>
                <w:szCs w:val="22"/>
              </w:rPr>
            </w:pPr>
            <w:r w:rsidRPr="00564FEA">
              <w:rPr>
                <w:color w:val="000000"/>
                <w:sz w:val="22"/>
                <w:szCs w:val="22"/>
              </w:rPr>
              <w:t>54 175,6</w:t>
            </w:r>
          </w:p>
        </w:tc>
        <w:tc>
          <w:tcPr>
            <w:tcW w:w="1640" w:type="dxa"/>
            <w:tcBorders>
              <w:top w:val="nil"/>
              <w:left w:val="nil"/>
              <w:bottom w:val="single" w:sz="8" w:space="0" w:color="000000"/>
              <w:right w:val="single" w:sz="8" w:space="0" w:color="000000"/>
            </w:tcBorders>
            <w:shd w:val="clear" w:color="auto" w:fill="auto"/>
            <w:vAlign w:val="center"/>
            <w:hideMark/>
          </w:tcPr>
          <w:p w14:paraId="55170367" w14:textId="77777777" w:rsidR="00564FEA" w:rsidRPr="00564FEA" w:rsidRDefault="00564FEA" w:rsidP="00564FEA">
            <w:pPr>
              <w:jc w:val="right"/>
              <w:rPr>
                <w:color w:val="000000"/>
                <w:sz w:val="22"/>
                <w:szCs w:val="22"/>
              </w:rPr>
            </w:pPr>
            <w:r w:rsidRPr="00564FEA">
              <w:rPr>
                <w:color w:val="000000"/>
                <w:sz w:val="22"/>
                <w:szCs w:val="22"/>
              </w:rPr>
              <w:t>380 275,7</w:t>
            </w:r>
          </w:p>
        </w:tc>
      </w:tr>
    </w:tbl>
    <w:p w14:paraId="0ADAE8D7" w14:textId="77777777" w:rsidR="00564FEA" w:rsidRDefault="00564FEA" w:rsidP="00AB3FBE">
      <w:pPr>
        <w:jc w:val="center"/>
        <w:rPr>
          <w:sz w:val="24"/>
          <w:szCs w:val="24"/>
        </w:rPr>
      </w:pPr>
    </w:p>
    <w:p w14:paraId="3A440FAF" w14:textId="601A7447" w:rsidR="00C12D7C" w:rsidRDefault="00C12D7C" w:rsidP="00AB3FBE">
      <w:pPr>
        <w:jc w:val="center"/>
        <w:rPr>
          <w:sz w:val="24"/>
          <w:szCs w:val="24"/>
        </w:rPr>
      </w:pPr>
    </w:p>
    <w:p w14:paraId="1EF4F9C5" w14:textId="371EBF0D" w:rsidR="006743E4" w:rsidRDefault="006743E4" w:rsidP="00AB3FBE">
      <w:pPr>
        <w:jc w:val="center"/>
        <w:rPr>
          <w:sz w:val="24"/>
          <w:szCs w:val="24"/>
        </w:rPr>
      </w:pPr>
    </w:p>
    <w:p w14:paraId="31943050" w14:textId="77777777" w:rsidR="006743E4" w:rsidRDefault="006743E4" w:rsidP="00AB3FBE">
      <w:pPr>
        <w:jc w:val="center"/>
        <w:rPr>
          <w:sz w:val="24"/>
          <w:szCs w:val="24"/>
        </w:rPr>
      </w:pPr>
    </w:p>
    <w:p w14:paraId="6640C222" w14:textId="5D648990" w:rsidR="00772A0A" w:rsidRDefault="00772A0A" w:rsidP="00AB3FBE">
      <w:pPr>
        <w:jc w:val="center"/>
        <w:rPr>
          <w:sz w:val="24"/>
          <w:szCs w:val="24"/>
        </w:rPr>
      </w:pPr>
    </w:p>
    <w:p w14:paraId="74FE32C6" w14:textId="56EED17C" w:rsidR="00772A0A" w:rsidRDefault="00772A0A" w:rsidP="00AB3FBE">
      <w:pPr>
        <w:jc w:val="center"/>
        <w:rPr>
          <w:sz w:val="24"/>
          <w:szCs w:val="24"/>
        </w:rPr>
      </w:pPr>
    </w:p>
    <w:p w14:paraId="57F2F795" w14:textId="77777777" w:rsidR="00772A0A" w:rsidRDefault="00772A0A" w:rsidP="00AB3FBE">
      <w:pPr>
        <w:jc w:val="center"/>
        <w:rPr>
          <w:sz w:val="24"/>
          <w:szCs w:val="24"/>
        </w:rPr>
      </w:pPr>
    </w:p>
    <w:p w14:paraId="60059EE5" w14:textId="52AD8FD5" w:rsidR="00772A0A" w:rsidRDefault="00772A0A" w:rsidP="00AB3FBE">
      <w:pPr>
        <w:jc w:val="center"/>
        <w:rPr>
          <w:sz w:val="24"/>
          <w:szCs w:val="24"/>
        </w:rPr>
      </w:pPr>
    </w:p>
    <w:p w14:paraId="4CF97C1C" w14:textId="1A1B1158" w:rsidR="00772A0A" w:rsidRDefault="00772A0A" w:rsidP="00AB3FBE">
      <w:pPr>
        <w:jc w:val="center"/>
        <w:rPr>
          <w:sz w:val="24"/>
          <w:szCs w:val="24"/>
        </w:rPr>
      </w:pPr>
    </w:p>
    <w:p w14:paraId="1B752846" w14:textId="7896CDF5" w:rsidR="00772A0A" w:rsidRDefault="00772A0A" w:rsidP="00AB3FBE">
      <w:pPr>
        <w:jc w:val="center"/>
        <w:rPr>
          <w:sz w:val="24"/>
          <w:szCs w:val="24"/>
        </w:rPr>
      </w:pPr>
    </w:p>
    <w:p w14:paraId="41ED78F8" w14:textId="7CB4F7C9" w:rsidR="00AB3FBE" w:rsidRPr="00C5108E" w:rsidRDefault="00AB3FBE" w:rsidP="00AB3FBE">
      <w:pPr>
        <w:rPr>
          <w:rFonts w:eastAsia="Calibri"/>
          <w:sz w:val="24"/>
          <w:szCs w:val="24"/>
        </w:rPr>
      </w:pPr>
    </w:p>
    <w:sectPr w:rsidR="00AB3FBE" w:rsidRPr="00C5108E" w:rsidSect="00AE33F6">
      <w:pgSz w:w="16840" w:h="11907" w:orient="landscape" w:code="9"/>
      <w:pgMar w:top="426"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D8B1D" w14:textId="77777777" w:rsidR="00B369B4" w:rsidRDefault="00B369B4">
      <w:r>
        <w:separator/>
      </w:r>
    </w:p>
  </w:endnote>
  <w:endnote w:type="continuationSeparator" w:id="0">
    <w:p w14:paraId="35EE0A49" w14:textId="77777777" w:rsidR="00B369B4" w:rsidRDefault="00B3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451BC" w14:textId="77777777" w:rsidR="00B369B4" w:rsidRDefault="00B369B4">
      <w:r>
        <w:separator/>
      </w:r>
    </w:p>
  </w:footnote>
  <w:footnote w:type="continuationSeparator" w:id="0">
    <w:p w14:paraId="3FB9FCEF" w14:textId="77777777" w:rsidR="00B369B4" w:rsidRDefault="00B36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27825"/>
    <w:rsid w:val="00030B02"/>
    <w:rsid w:val="00030CE1"/>
    <w:rsid w:val="00031794"/>
    <w:rsid w:val="00032804"/>
    <w:rsid w:val="00033DC0"/>
    <w:rsid w:val="00034557"/>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54D9C"/>
    <w:rsid w:val="00057117"/>
    <w:rsid w:val="0005757E"/>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1515"/>
    <w:rsid w:val="00082889"/>
    <w:rsid w:val="000830CF"/>
    <w:rsid w:val="00084124"/>
    <w:rsid w:val="000845E2"/>
    <w:rsid w:val="00084C0C"/>
    <w:rsid w:val="000870DE"/>
    <w:rsid w:val="00087833"/>
    <w:rsid w:val="00087F93"/>
    <w:rsid w:val="00090DB9"/>
    <w:rsid w:val="00092DEF"/>
    <w:rsid w:val="00093A65"/>
    <w:rsid w:val="00094E9C"/>
    <w:rsid w:val="000A0BB5"/>
    <w:rsid w:val="000A2716"/>
    <w:rsid w:val="000A6BCE"/>
    <w:rsid w:val="000A7E72"/>
    <w:rsid w:val="000B012D"/>
    <w:rsid w:val="000B049C"/>
    <w:rsid w:val="000B06C5"/>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3F44"/>
    <w:rsid w:val="001359AA"/>
    <w:rsid w:val="00140AFC"/>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67F5"/>
    <w:rsid w:val="001671DB"/>
    <w:rsid w:val="00167A9E"/>
    <w:rsid w:val="00170E73"/>
    <w:rsid w:val="00173134"/>
    <w:rsid w:val="00173548"/>
    <w:rsid w:val="001741CD"/>
    <w:rsid w:val="001750C0"/>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D48DD"/>
    <w:rsid w:val="001D6256"/>
    <w:rsid w:val="001D671D"/>
    <w:rsid w:val="001E0D6A"/>
    <w:rsid w:val="001E1248"/>
    <w:rsid w:val="001E1EED"/>
    <w:rsid w:val="001E2343"/>
    <w:rsid w:val="001E506E"/>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0484"/>
    <w:rsid w:val="0021455F"/>
    <w:rsid w:val="00215140"/>
    <w:rsid w:val="0022221D"/>
    <w:rsid w:val="00222FBA"/>
    <w:rsid w:val="00224345"/>
    <w:rsid w:val="00224837"/>
    <w:rsid w:val="00225D28"/>
    <w:rsid w:val="00227D5E"/>
    <w:rsid w:val="00232123"/>
    <w:rsid w:val="00232C36"/>
    <w:rsid w:val="00233229"/>
    <w:rsid w:val="00233528"/>
    <w:rsid w:val="00233C54"/>
    <w:rsid w:val="002349B6"/>
    <w:rsid w:val="00234E47"/>
    <w:rsid w:val="002355CB"/>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7ACF"/>
    <w:rsid w:val="00280054"/>
    <w:rsid w:val="002805A2"/>
    <w:rsid w:val="00281EE6"/>
    <w:rsid w:val="00282355"/>
    <w:rsid w:val="002827F4"/>
    <w:rsid w:val="002834EC"/>
    <w:rsid w:val="002837C1"/>
    <w:rsid w:val="00292AB0"/>
    <w:rsid w:val="00292E23"/>
    <w:rsid w:val="00294F01"/>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2A5"/>
    <w:rsid w:val="002E23F7"/>
    <w:rsid w:val="002E2EFC"/>
    <w:rsid w:val="002E4597"/>
    <w:rsid w:val="002E5D98"/>
    <w:rsid w:val="002E6C54"/>
    <w:rsid w:val="002E6FDD"/>
    <w:rsid w:val="002F09B5"/>
    <w:rsid w:val="002F0A2A"/>
    <w:rsid w:val="002F0B5D"/>
    <w:rsid w:val="002F0CF0"/>
    <w:rsid w:val="002F0CF1"/>
    <w:rsid w:val="002F2648"/>
    <w:rsid w:val="002F30D9"/>
    <w:rsid w:val="002F3CFF"/>
    <w:rsid w:val="002F46CF"/>
    <w:rsid w:val="002F4C0F"/>
    <w:rsid w:val="002F6A75"/>
    <w:rsid w:val="002F77DA"/>
    <w:rsid w:val="002F7DB7"/>
    <w:rsid w:val="002F7FE0"/>
    <w:rsid w:val="00300D18"/>
    <w:rsid w:val="003017C9"/>
    <w:rsid w:val="00302EA3"/>
    <w:rsid w:val="0030479F"/>
    <w:rsid w:val="00306835"/>
    <w:rsid w:val="00306C6D"/>
    <w:rsid w:val="00307D0B"/>
    <w:rsid w:val="00310005"/>
    <w:rsid w:val="00311283"/>
    <w:rsid w:val="00312430"/>
    <w:rsid w:val="00312BCD"/>
    <w:rsid w:val="0031451E"/>
    <w:rsid w:val="0031459C"/>
    <w:rsid w:val="003157F0"/>
    <w:rsid w:val="003168D9"/>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4D7"/>
    <w:rsid w:val="00372BB9"/>
    <w:rsid w:val="00373322"/>
    <w:rsid w:val="00375F8F"/>
    <w:rsid w:val="0038106A"/>
    <w:rsid w:val="00381B0B"/>
    <w:rsid w:val="00381B37"/>
    <w:rsid w:val="00381CED"/>
    <w:rsid w:val="00386415"/>
    <w:rsid w:val="00386D9F"/>
    <w:rsid w:val="00386E56"/>
    <w:rsid w:val="00387AD5"/>
    <w:rsid w:val="00391DD1"/>
    <w:rsid w:val="00391F30"/>
    <w:rsid w:val="00392386"/>
    <w:rsid w:val="003923F9"/>
    <w:rsid w:val="00393566"/>
    <w:rsid w:val="0039439F"/>
    <w:rsid w:val="003952F9"/>
    <w:rsid w:val="00395552"/>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6513"/>
    <w:rsid w:val="003B66E7"/>
    <w:rsid w:val="003B6815"/>
    <w:rsid w:val="003B68BC"/>
    <w:rsid w:val="003B6AB2"/>
    <w:rsid w:val="003B732A"/>
    <w:rsid w:val="003B79A7"/>
    <w:rsid w:val="003C07C8"/>
    <w:rsid w:val="003C0C29"/>
    <w:rsid w:val="003C0EEF"/>
    <w:rsid w:val="003C34C0"/>
    <w:rsid w:val="003C3F4F"/>
    <w:rsid w:val="003C618E"/>
    <w:rsid w:val="003D2A8E"/>
    <w:rsid w:val="003D31CA"/>
    <w:rsid w:val="003D58AF"/>
    <w:rsid w:val="003D61AA"/>
    <w:rsid w:val="003E1B78"/>
    <w:rsid w:val="003E2FE4"/>
    <w:rsid w:val="003E597E"/>
    <w:rsid w:val="003E78E1"/>
    <w:rsid w:val="003F1567"/>
    <w:rsid w:val="003F25E9"/>
    <w:rsid w:val="003F271D"/>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45CC"/>
    <w:rsid w:val="00425B5A"/>
    <w:rsid w:val="0042656E"/>
    <w:rsid w:val="004277B2"/>
    <w:rsid w:val="00427AE7"/>
    <w:rsid w:val="004331AA"/>
    <w:rsid w:val="004341C4"/>
    <w:rsid w:val="00434373"/>
    <w:rsid w:val="004360F3"/>
    <w:rsid w:val="00436773"/>
    <w:rsid w:val="00436C48"/>
    <w:rsid w:val="00436F7F"/>
    <w:rsid w:val="0044068E"/>
    <w:rsid w:val="0044228A"/>
    <w:rsid w:val="00442913"/>
    <w:rsid w:val="004432B9"/>
    <w:rsid w:val="00444A6E"/>
    <w:rsid w:val="00445046"/>
    <w:rsid w:val="00453459"/>
    <w:rsid w:val="00453700"/>
    <w:rsid w:val="004538DE"/>
    <w:rsid w:val="00456B0B"/>
    <w:rsid w:val="004574BE"/>
    <w:rsid w:val="00457CCD"/>
    <w:rsid w:val="004638FC"/>
    <w:rsid w:val="004639AE"/>
    <w:rsid w:val="00463A57"/>
    <w:rsid w:val="004702B8"/>
    <w:rsid w:val="00470C52"/>
    <w:rsid w:val="00471C09"/>
    <w:rsid w:val="00472325"/>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393"/>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A77"/>
    <w:rsid w:val="00525F8B"/>
    <w:rsid w:val="00526046"/>
    <w:rsid w:val="00526DEA"/>
    <w:rsid w:val="00527640"/>
    <w:rsid w:val="00527CF4"/>
    <w:rsid w:val="00530B64"/>
    <w:rsid w:val="00530F31"/>
    <w:rsid w:val="005311F8"/>
    <w:rsid w:val="0053265B"/>
    <w:rsid w:val="005337E5"/>
    <w:rsid w:val="0053585F"/>
    <w:rsid w:val="00541C89"/>
    <w:rsid w:val="00542309"/>
    <w:rsid w:val="00543B85"/>
    <w:rsid w:val="00544BDE"/>
    <w:rsid w:val="005455B1"/>
    <w:rsid w:val="0054696C"/>
    <w:rsid w:val="0054708A"/>
    <w:rsid w:val="00547FEF"/>
    <w:rsid w:val="005504B1"/>
    <w:rsid w:val="00550903"/>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4FEA"/>
    <w:rsid w:val="005657C3"/>
    <w:rsid w:val="005660B7"/>
    <w:rsid w:val="00566168"/>
    <w:rsid w:val="0057411D"/>
    <w:rsid w:val="00575C02"/>
    <w:rsid w:val="00576D2A"/>
    <w:rsid w:val="00577E6F"/>
    <w:rsid w:val="00585536"/>
    <w:rsid w:val="00585DB8"/>
    <w:rsid w:val="005869E2"/>
    <w:rsid w:val="00587AE8"/>
    <w:rsid w:val="00590B54"/>
    <w:rsid w:val="0059101C"/>
    <w:rsid w:val="00592F08"/>
    <w:rsid w:val="00593398"/>
    <w:rsid w:val="005948D0"/>
    <w:rsid w:val="005948D2"/>
    <w:rsid w:val="005A4F56"/>
    <w:rsid w:val="005A53CD"/>
    <w:rsid w:val="005A6E81"/>
    <w:rsid w:val="005A6EF7"/>
    <w:rsid w:val="005A7075"/>
    <w:rsid w:val="005A77C5"/>
    <w:rsid w:val="005B0EE8"/>
    <w:rsid w:val="005B2149"/>
    <w:rsid w:val="005B2AC8"/>
    <w:rsid w:val="005B3237"/>
    <w:rsid w:val="005B36DB"/>
    <w:rsid w:val="005B5532"/>
    <w:rsid w:val="005C026A"/>
    <w:rsid w:val="005C2152"/>
    <w:rsid w:val="005C34BC"/>
    <w:rsid w:val="005C3606"/>
    <w:rsid w:val="005C3741"/>
    <w:rsid w:val="005C40B7"/>
    <w:rsid w:val="005C53B0"/>
    <w:rsid w:val="005C7ADD"/>
    <w:rsid w:val="005D0B71"/>
    <w:rsid w:val="005D41C5"/>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152E"/>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4562"/>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1FAB"/>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43E4"/>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1B97"/>
    <w:rsid w:val="0069227B"/>
    <w:rsid w:val="006936A2"/>
    <w:rsid w:val="00693DE3"/>
    <w:rsid w:val="00695DBA"/>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751"/>
    <w:rsid w:val="006F0830"/>
    <w:rsid w:val="006F085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3EFB"/>
    <w:rsid w:val="007446CF"/>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759B"/>
    <w:rsid w:val="00767A3B"/>
    <w:rsid w:val="00770267"/>
    <w:rsid w:val="00770D21"/>
    <w:rsid w:val="00771397"/>
    <w:rsid w:val="00771D98"/>
    <w:rsid w:val="00771ED5"/>
    <w:rsid w:val="00772A0A"/>
    <w:rsid w:val="00772A3E"/>
    <w:rsid w:val="00775255"/>
    <w:rsid w:val="00775D65"/>
    <w:rsid w:val="007804BD"/>
    <w:rsid w:val="00780B03"/>
    <w:rsid w:val="007821FA"/>
    <w:rsid w:val="00784AA5"/>
    <w:rsid w:val="00784FD1"/>
    <w:rsid w:val="007873C8"/>
    <w:rsid w:val="00787438"/>
    <w:rsid w:val="00787988"/>
    <w:rsid w:val="00791F1E"/>
    <w:rsid w:val="0079273F"/>
    <w:rsid w:val="00792AC7"/>
    <w:rsid w:val="00795DFB"/>
    <w:rsid w:val="00796C30"/>
    <w:rsid w:val="00797720"/>
    <w:rsid w:val="007A03F2"/>
    <w:rsid w:val="007A1EA5"/>
    <w:rsid w:val="007A33A6"/>
    <w:rsid w:val="007A368F"/>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31AE9"/>
    <w:rsid w:val="00832904"/>
    <w:rsid w:val="008332EC"/>
    <w:rsid w:val="00833B31"/>
    <w:rsid w:val="008351FF"/>
    <w:rsid w:val="00835E55"/>
    <w:rsid w:val="00836EDA"/>
    <w:rsid w:val="0084025E"/>
    <w:rsid w:val="00841375"/>
    <w:rsid w:val="008418DC"/>
    <w:rsid w:val="00842118"/>
    <w:rsid w:val="008423B1"/>
    <w:rsid w:val="00842861"/>
    <w:rsid w:val="00842EC6"/>
    <w:rsid w:val="00843710"/>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2D7C"/>
    <w:rsid w:val="008A34CD"/>
    <w:rsid w:val="008B009A"/>
    <w:rsid w:val="008B1B97"/>
    <w:rsid w:val="008B22E6"/>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B0D"/>
    <w:rsid w:val="008E25AC"/>
    <w:rsid w:val="008E3C85"/>
    <w:rsid w:val="008E5BA8"/>
    <w:rsid w:val="008E5F30"/>
    <w:rsid w:val="008E7328"/>
    <w:rsid w:val="008E7707"/>
    <w:rsid w:val="008F0225"/>
    <w:rsid w:val="008F0AD7"/>
    <w:rsid w:val="008F2908"/>
    <w:rsid w:val="008F310E"/>
    <w:rsid w:val="008F336F"/>
    <w:rsid w:val="008F3D0A"/>
    <w:rsid w:val="00901539"/>
    <w:rsid w:val="0090371F"/>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709D"/>
    <w:rsid w:val="00940A71"/>
    <w:rsid w:val="00940CF4"/>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C74"/>
    <w:rsid w:val="009570D5"/>
    <w:rsid w:val="00957A9B"/>
    <w:rsid w:val="00960F1F"/>
    <w:rsid w:val="00963B3C"/>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F"/>
    <w:rsid w:val="00A439E2"/>
    <w:rsid w:val="00A44816"/>
    <w:rsid w:val="00A458B1"/>
    <w:rsid w:val="00A46226"/>
    <w:rsid w:val="00A47AB3"/>
    <w:rsid w:val="00A541C3"/>
    <w:rsid w:val="00A54E21"/>
    <w:rsid w:val="00A5593A"/>
    <w:rsid w:val="00A55C85"/>
    <w:rsid w:val="00A56D4C"/>
    <w:rsid w:val="00A57E59"/>
    <w:rsid w:val="00A60552"/>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5F1"/>
    <w:rsid w:val="00AB2683"/>
    <w:rsid w:val="00AB3FBE"/>
    <w:rsid w:val="00AB5A7B"/>
    <w:rsid w:val="00AB5C02"/>
    <w:rsid w:val="00AB769B"/>
    <w:rsid w:val="00AC0B64"/>
    <w:rsid w:val="00AC19F2"/>
    <w:rsid w:val="00AC226D"/>
    <w:rsid w:val="00AC2670"/>
    <w:rsid w:val="00AC2DB9"/>
    <w:rsid w:val="00AC356A"/>
    <w:rsid w:val="00AC7F36"/>
    <w:rsid w:val="00AC7FEE"/>
    <w:rsid w:val="00AD0403"/>
    <w:rsid w:val="00AD05F6"/>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3A13"/>
    <w:rsid w:val="00AF753C"/>
    <w:rsid w:val="00AF77F3"/>
    <w:rsid w:val="00AF7924"/>
    <w:rsid w:val="00B00558"/>
    <w:rsid w:val="00B00AB0"/>
    <w:rsid w:val="00B01CD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69B4"/>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D10AD"/>
    <w:rsid w:val="00BD16C6"/>
    <w:rsid w:val="00BD1718"/>
    <w:rsid w:val="00BD17EE"/>
    <w:rsid w:val="00BD4EED"/>
    <w:rsid w:val="00BD6577"/>
    <w:rsid w:val="00BD7983"/>
    <w:rsid w:val="00BD7D0D"/>
    <w:rsid w:val="00BD7D65"/>
    <w:rsid w:val="00BE05AC"/>
    <w:rsid w:val="00BE2145"/>
    <w:rsid w:val="00BE3047"/>
    <w:rsid w:val="00BE3085"/>
    <w:rsid w:val="00BE30A9"/>
    <w:rsid w:val="00BE36E8"/>
    <w:rsid w:val="00BE6338"/>
    <w:rsid w:val="00BE7D0B"/>
    <w:rsid w:val="00BF0FB7"/>
    <w:rsid w:val="00BF1C1A"/>
    <w:rsid w:val="00BF21B1"/>
    <w:rsid w:val="00BF29F5"/>
    <w:rsid w:val="00BF3055"/>
    <w:rsid w:val="00BF4956"/>
    <w:rsid w:val="00BF49D5"/>
    <w:rsid w:val="00BF532C"/>
    <w:rsid w:val="00BF5AEE"/>
    <w:rsid w:val="00C00870"/>
    <w:rsid w:val="00C01321"/>
    <w:rsid w:val="00C0312C"/>
    <w:rsid w:val="00C03E26"/>
    <w:rsid w:val="00C04FE9"/>
    <w:rsid w:val="00C0680F"/>
    <w:rsid w:val="00C0721E"/>
    <w:rsid w:val="00C119C9"/>
    <w:rsid w:val="00C12D7C"/>
    <w:rsid w:val="00C12DD6"/>
    <w:rsid w:val="00C15AAB"/>
    <w:rsid w:val="00C22D0F"/>
    <w:rsid w:val="00C2323E"/>
    <w:rsid w:val="00C25104"/>
    <w:rsid w:val="00C31DBE"/>
    <w:rsid w:val="00C32104"/>
    <w:rsid w:val="00C322A9"/>
    <w:rsid w:val="00C332CD"/>
    <w:rsid w:val="00C33BFF"/>
    <w:rsid w:val="00C378EE"/>
    <w:rsid w:val="00C4055D"/>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5E2E"/>
    <w:rsid w:val="00C85FDB"/>
    <w:rsid w:val="00C86468"/>
    <w:rsid w:val="00C8656D"/>
    <w:rsid w:val="00C866C8"/>
    <w:rsid w:val="00C87AEC"/>
    <w:rsid w:val="00C87B05"/>
    <w:rsid w:val="00C87C9E"/>
    <w:rsid w:val="00C916C3"/>
    <w:rsid w:val="00C91895"/>
    <w:rsid w:val="00C91F54"/>
    <w:rsid w:val="00C933DA"/>
    <w:rsid w:val="00C94021"/>
    <w:rsid w:val="00C95B87"/>
    <w:rsid w:val="00C95D51"/>
    <w:rsid w:val="00C961A8"/>
    <w:rsid w:val="00C96D14"/>
    <w:rsid w:val="00CA0C55"/>
    <w:rsid w:val="00CA23DE"/>
    <w:rsid w:val="00CA380B"/>
    <w:rsid w:val="00CA7790"/>
    <w:rsid w:val="00CA7A83"/>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239"/>
    <w:rsid w:val="00D17683"/>
    <w:rsid w:val="00D17781"/>
    <w:rsid w:val="00D17D1F"/>
    <w:rsid w:val="00D21AF6"/>
    <w:rsid w:val="00D21DC6"/>
    <w:rsid w:val="00D23F6D"/>
    <w:rsid w:val="00D27DE9"/>
    <w:rsid w:val="00D3171C"/>
    <w:rsid w:val="00D31D5F"/>
    <w:rsid w:val="00D3321F"/>
    <w:rsid w:val="00D33691"/>
    <w:rsid w:val="00D36C9D"/>
    <w:rsid w:val="00D401FC"/>
    <w:rsid w:val="00D409F3"/>
    <w:rsid w:val="00D41DDE"/>
    <w:rsid w:val="00D41E06"/>
    <w:rsid w:val="00D42784"/>
    <w:rsid w:val="00D448AF"/>
    <w:rsid w:val="00D461CE"/>
    <w:rsid w:val="00D4689F"/>
    <w:rsid w:val="00D46FAE"/>
    <w:rsid w:val="00D52414"/>
    <w:rsid w:val="00D526B1"/>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72FA6"/>
    <w:rsid w:val="00D731E0"/>
    <w:rsid w:val="00D73D08"/>
    <w:rsid w:val="00D75982"/>
    <w:rsid w:val="00D77823"/>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24DF"/>
    <w:rsid w:val="00DA2A6C"/>
    <w:rsid w:val="00DA32AD"/>
    <w:rsid w:val="00DA33C8"/>
    <w:rsid w:val="00DA52B3"/>
    <w:rsid w:val="00DA62C1"/>
    <w:rsid w:val="00DB25E9"/>
    <w:rsid w:val="00DB4399"/>
    <w:rsid w:val="00DB4A17"/>
    <w:rsid w:val="00DB51E4"/>
    <w:rsid w:val="00DB52F7"/>
    <w:rsid w:val="00DB7388"/>
    <w:rsid w:val="00DC52B4"/>
    <w:rsid w:val="00DC6639"/>
    <w:rsid w:val="00DC6C2F"/>
    <w:rsid w:val="00DC70D0"/>
    <w:rsid w:val="00DD0180"/>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60E4"/>
    <w:rsid w:val="00DF6297"/>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F70"/>
    <w:rsid w:val="00E67167"/>
    <w:rsid w:val="00E72BB4"/>
    <w:rsid w:val="00E74519"/>
    <w:rsid w:val="00E74C16"/>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CB9"/>
    <w:rsid w:val="00ED1A3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38FC"/>
    <w:rsid w:val="00F15D87"/>
    <w:rsid w:val="00F16307"/>
    <w:rsid w:val="00F1707C"/>
    <w:rsid w:val="00F176DE"/>
    <w:rsid w:val="00F2078A"/>
    <w:rsid w:val="00F21511"/>
    <w:rsid w:val="00F21C72"/>
    <w:rsid w:val="00F21DED"/>
    <w:rsid w:val="00F222D0"/>
    <w:rsid w:val="00F23383"/>
    <w:rsid w:val="00F27741"/>
    <w:rsid w:val="00F279A5"/>
    <w:rsid w:val="00F30021"/>
    <w:rsid w:val="00F31CDB"/>
    <w:rsid w:val="00F32FBB"/>
    <w:rsid w:val="00F35AE8"/>
    <w:rsid w:val="00F362D4"/>
    <w:rsid w:val="00F36667"/>
    <w:rsid w:val="00F41241"/>
    <w:rsid w:val="00F425C0"/>
    <w:rsid w:val="00F4455B"/>
    <w:rsid w:val="00F45FC0"/>
    <w:rsid w:val="00F46457"/>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497"/>
    <w:rsid w:val="00F752A2"/>
    <w:rsid w:val="00F76339"/>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833524">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005143">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28631326">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D4FD6-4304-452C-8742-1AA64D4B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2620</Words>
  <Characters>14938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2024-03-18T13:19:00Z</cp:lastPrinted>
  <dcterms:created xsi:type="dcterms:W3CDTF">2024-03-20T09:17:00Z</dcterms:created>
  <dcterms:modified xsi:type="dcterms:W3CDTF">2024-03-20T09:17:00Z</dcterms:modified>
</cp:coreProperties>
</file>